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C60BD" w14:textId="1FAB5C0B" w:rsidR="002C118F" w:rsidRPr="008E67D2" w:rsidRDefault="002C118F">
      <w:pPr>
        <w:spacing w:before="1" w:line="200" w:lineRule="exact"/>
      </w:pPr>
    </w:p>
    <w:p w14:paraId="562BD58F" w14:textId="77777777" w:rsidR="008E67D2" w:rsidRPr="008E67D2" w:rsidRDefault="006129BA">
      <w:pPr>
        <w:spacing w:before="23" w:line="339" w:lineRule="auto"/>
        <w:ind w:left="3140" w:right="3122" w:firstLine="2"/>
        <w:jc w:val="center"/>
        <w:rPr>
          <w:b/>
          <w:spacing w:val="-10"/>
          <w:sz w:val="28"/>
          <w:szCs w:val="28"/>
        </w:rPr>
      </w:pPr>
      <w:r w:rsidRPr="008E67D2">
        <w:rPr>
          <w:b/>
          <w:sz w:val="28"/>
          <w:szCs w:val="28"/>
        </w:rPr>
        <w:t>CURRICULUM</w:t>
      </w:r>
      <w:r w:rsidRPr="008E67D2">
        <w:rPr>
          <w:b/>
          <w:spacing w:val="-19"/>
          <w:sz w:val="28"/>
          <w:szCs w:val="28"/>
        </w:rPr>
        <w:t xml:space="preserve"> </w:t>
      </w:r>
      <w:r w:rsidRPr="008E67D2">
        <w:rPr>
          <w:b/>
          <w:sz w:val="28"/>
          <w:szCs w:val="28"/>
        </w:rPr>
        <w:t>VITAE</w:t>
      </w:r>
      <w:r w:rsidRPr="008E67D2">
        <w:rPr>
          <w:b/>
          <w:spacing w:val="-10"/>
          <w:sz w:val="28"/>
          <w:szCs w:val="28"/>
        </w:rPr>
        <w:t xml:space="preserve"> </w:t>
      </w:r>
    </w:p>
    <w:p w14:paraId="31D735E4" w14:textId="50A29622" w:rsidR="002C118F" w:rsidRDefault="008E67D2" w:rsidP="008E67D2">
      <w:pPr>
        <w:spacing w:before="10" w:line="180" w:lineRule="exact"/>
        <w:jc w:val="center"/>
        <w:rPr>
          <w:rFonts w:ascii="Calibri" w:hAnsi="Calibri" w:cs="Calibri"/>
          <w:sz w:val="22"/>
          <w:szCs w:val="22"/>
        </w:rPr>
      </w:pPr>
      <w:r w:rsidRPr="008E67D2">
        <w:rPr>
          <w:rFonts w:ascii="Calibri" w:hAnsi="Calibri" w:cs="Calibri"/>
          <w:sz w:val="22"/>
          <w:szCs w:val="22"/>
        </w:rPr>
        <w:t>Stevie Southern</w:t>
      </w:r>
    </w:p>
    <w:p w14:paraId="1CAF1747" w14:textId="77777777" w:rsidR="008E67D2" w:rsidRPr="008E67D2" w:rsidRDefault="008E67D2" w:rsidP="008E67D2">
      <w:pPr>
        <w:spacing w:before="10" w:line="180" w:lineRule="exact"/>
        <w:jc w:val="center"/>
        <w:rPr>
          <w:sz w:val="19"/>
          <w:szCs w:val="19"/>
        </w:rPr>
      </w:pPr>
    </w:p>
    <w:p w14:paraId="283B4D03" w14:textId="77777777" w:rsidR="002C118F" w:rsidRPr="008E67D2" w:rsidRDefault="002C118F">
      <w:pPr>
        <w:spacing w:line="200" w:lineRule="exact"/>
      </w:pPr>
    </w:p>
    <w:p w14:paraId="65CCDBE5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CURRENT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POSITI</w:t>
      </w:r>
      <w:r w:rsidRPr="008E67D2">
        <w:rPr>
          <w:b/>
          <w:spacing w:val="-2"/>
          <w:sz w:val="23"/>
          <w:szCs w:val="23"/>
          <w:u w:color="000000"/>
        </w:rPr>
        <w:t>O</w:t>
      </w:r>
      <w:r w:rsidRPr="008E67D2">
        <w:rPr>
          <w:b/>
          <w:spacing w:val="1"/>
          <w:sz w:val="23"/>
          <w:szCs w:val="23"/>
          <w:u w:color="000000"/>
        </w:rPr>
        <w:t>N</w:t>
      </w:r>
      <w:r w:rsidRPr="008E67D2">
        <w:rPr>
          <w:b/>
          <w:sz w:val="23"/>
          <w:szCs w:val="23"/>
        </w:rPr>
        <w:t>:</w:t>
      </w:r>
    </w:p>
    <w:p w14:paraId="7F1CD527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2010-Pr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Interim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ciate Vice </w:t>
      </w:r>
      <w:r w:rsidRPr="008E67D2">
        <w:rPr>
          <w:sz w:val="23"/>
          <w:szCs w:val="23"/>
        </w:rPr>
        <w:t>Provost, Online Education, 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</w:t>
      </w:r>
    </w:p>
    <w:p w14:paraId="102A27C4" w14:textId="77777777" w:rsidR="002C118F" w:rsidRPr="008E67D2" w:rsidRDefault="006129BA">
      <w:pPr>
        <w:spacing w:line="26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City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(UMKC)</w:t>
      </w:r>
    </w:p>
    <w:p w14:paraId="3C444193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21948729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2007-Pr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Director, Distance Education and Fac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Develo</w:t>
      </w:r>
      <w:r w:rsidRPr="008E67D2">
        <w:rPr>
          <w:spacing w:val="-1"/>
          <w:sz w:val="23"/>
          <w:szCs w:val="23"/>
        </w:rPr>
        <w:t>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ent, UMKC School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Dentistry</w:t>
      </w:r>
    </w:p>
    <w:p w14:paraId="5A11F2CE" w14:textId="77777777" w:rsidR="002C118F" w:rsidRPr="008E67D2" w:rsidRDefault="002C118F">
      <w:pPr>
        <w:spacing w:before="7" w:line="260" w:lineRule="exact"/>
        <w:rPr>
          <w:sz w:val="26"/>
          <w:szCs w:val="26"/>
        </w:rPr>
      </w:pPr>
    </w:p>
    <w:p w14:paraId="7D9CAA8A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EDUCATIO</w:t>
      </w:r>
      <w:r w:rsidRPr="008E67D2">
        <w:rPr>
          <w:b/>
          <w:spacing w:val="1"/>
          <w:sz w:val="23"/>
          <w:szCs w:val="23"/>
          <w:u w:color="000000"/>
        </w:rPr>
        <w:t>N</w:t>
      </w:r>
      <w:r w:rsidRPr="008E67D2">
        <w:rPr>
          <w:b/>
          <w:sz w:val="23"/>
          <w:szCs w:val="23"/>
        </w:rPr>
        <w:t>:</w:t>
      </w:r>
    </w:p>
    <w:p w14:paraId="7E476AF0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3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y,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 of Edu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ation and Urban Leadership</w:t>
      </w:r>
    </w:p>
    <w:p w14:paraId="14DE6E4E" w14:textId="77777777" w:rsidR="002C118F" w:rsidRPr="008E67D2" w:rsidRDefault="006129BA">
      <w:pPr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Doctorate in Education</w:t>
      </w:r>
    </w:p>
    <w:p w14:paraId="343A5637" w14:textId="77777777" w:rsidR="002C118F" w:rsidRPr="008E67D2" w:rsidRDefault="006129BA">
      <w:pPr>
        <w:spacing w:before="3" w:line="260" w:lineRule="exact"/>
        <w:ind w:left="2280" w:right="77"/>
        <w:rPr>
          <w:sz w:val="23"/>
          <w:szCs w:val="23"/>
        </w:rPr>
      </w:pPr>
      <w:r w:rsidRPr="008E67D2">
        <w:rPr>
          <w:sz w:val="23"/>
          <w:szCs w:val="23"/>
        </w:rPr>
        <w:t>Dissertation: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Validity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and Reliability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Portfolio Assess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Student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petency in a Baccalaureate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Program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– Defended March 2003</w:t>
      </w:r>
    </w:p>
    <w:p w14:paraId="3D0A5871" w14:textId="77777777" w:rsidR="002C118F" w:rsidRPr="008E67D2" w:rsidRDefault="002C118F">
      <w:pPr>
        <w:spacing w:before="2" w:line="260" w:lineRule="exact"/>
        <w:rPr>
          <w:sz w:val="26"/>
          <w:szCs w:val="26"/>
        </w:rPr>
      </w:pPr>
    </w:p>
    <w:p w14:paraId="50EFC66F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0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 of Gra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uate Studies</w:t>
      </w:r>
    </w:p>
    <w:p w14:paraId="199C72EF" w14:textId="77777777" w:rsidR="002C118F" w:rsidRPr="008E67D2" w:rsidRDefault="006129BA">
      <w:pPr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Educational Specialist (Pre-requisite to Doctoral 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)</w:t>
      </w:r>
    </w:p>
    <w:p w14:paraId="21F1EFCD" w14:textId="77777777" w:rsidR="002C118F" w:rsidRPr="008E67D2" w:rsidRDefault="002C118F">
      <w:pPr>
        <w:spacing w:before="4" w:line="260" w:lineRule="exact"/>
        <w:rPr>
          <w:sz w:val="26"/>
          <w:szCs w:val="26"/>
        </w:rPr>
      </w:pPr>
    </w:p>
    <w:p w14:paraId="59894F0F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1992-19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3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 of Gra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uate Studies</w:t>
      </w:r>
    </w:p>
    <w:p w14:paraId="03AAC626" w14:textId="77777777" w:rsidR="002C118F" w:rsidRPr="008E67D2" w:rsidRDefault="006129BA">
      <w:pPr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Master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ience Degree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in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Edu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ation</w:t>
      </w:r>
    </w:p>
    <w:p w14:paraId="49804F29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5A69A9F1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1991-19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2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 of Dent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stry</w:t>
      </w:r>
    </w:p>
    <w:p w14:paraId="22A9586C" w14:textId="77777777" w:rsidR="002C118F" w:rsidRPr="008E67D2" w:rsidRDefault="006129BA">
      <w:pPr>
        <w:spacing w:line="26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Bachelor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Science Degree in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</w:p>
    <w:p w14:paraId="55B1E0DA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240BFF3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1974-19</w:t>
      </w:r>
      <w:r w:rsidRPr="008E67D2">
        <w:rPr>
          <w:spacing w:val="-1"/>
          <w:sz w:val="23"/>
          <w:szCs w:val="23"/>
        </w:rPr>
        <w:t>7</w:t>
      </w:r>
      <w:r w:rsidRPr="008E67D2">
        <w:rPr>
          <w:sz w:val="23"/>
          <w:szCs w:val="23"/>
        </w:rPr>
        <w:t xml:space="preserve">6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Ferris State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School of All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ed Health</w:t>
      </w:r>
    </w:p>
    <w:p w14:paraId="7B498ECE" w14:textId="77777777" w:rsidR="002C118F" w:rsidRPr="008E67D2" w:rsidRDefault="006129BA">
      <w:pPr>
        <w:spacing w:line="24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Associate in Applied Sci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nce in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</w:p>
    <w:p w14:paraId="4FF861C8" w14:textId="77777777" w:rsidR="002C118F" w:rsidRPr="008E67D2" w:rsidRDefault="002C118F">
      <w:pPr>
        <w:spacing w:line="200" w:lineRule="exact"/>
      </w:pPr>
    </w:p>
    <w:p w14:paraId="06CC13B2" w14:textId="77777777" w:rsidR="002C118F" w:rsidRPr="008E67D2" w:rsidRDefault="002C118F">
      <w:pPr>
        <w:spacing w:before="10" w:line="240" w:lineRule="exact"/>
        <w:rPr>
          <w:sz w:val="24"/>
          <w:szCs w:val="24"/>
        </w:rPr>
      </w:pPr>
    </w:p>
    <w:p w14:paraId="5E1C4591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ACADEMIC APPOINTMEN</w:t>
      </w:r>
      <w:r w:rsidRPr="008E67D2">
        <w:rPr>
          <w:b/>
          <w:spacing w:val="-1"/>
          <w:sz w:val="23"/>
          <w:szCs w:val="23"/>
          <w:u w:color="000000"/>
        </w:rPr>
        <w:t>T</w:t>
      </w:r>
      <w:r w:rsidRPr="008E67D2">
        <w:rPr>
          <w:b/>
          <w:sz w:val="23"/>
          <w:szCs w:val="23"/>
          <w:u w:color="000000"/>
        </w:rPr>
        <w:t>S</w:t>
      </w:r>
      <w:r w:rsidRPr="008E67D2">
        <w:rPr>
          <w:b/>
          <w:sz w:val="23"/>
          <w:szCs w:val="23"/>
        </w:rPr>
        <w:t>:</w:t>
      </w:r>
    </w:p>
    <w:p w14:paraId="7DA5A476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Ju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2010                    </w:t>
      </w:r>
      <w:r w:rsidRPr="008E67D2">
        <w:rPr>
          <w:spacing w:val="51"/>
          <w:sz w:val="23"/>
          <w:szCs w:val="23"/>
        </w:rPr>
        <w:t xml:space="preserve"> </w:t>
      </w:r>
      <w:r w:rsidRPr="008E67D2">
        <w:rPr>
          <w:sz w:val="23"/>
          <w:szCs w:val="23"/>
        </w:rPr>
        <w:t>Interim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ciate Vice Provost</w:t>
      </w:r>
    </w:p>
    <w:p w14:paraId="56A34C6F" w14:textId="77777777" w:rsidR="002C118F" w:rsidRPr="008E67D2" w:rsidRDefault="006129BA">
      <w:pPr>
        <w:spacing w:line="26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Online Edu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ation</w:t>
      </w:r>
    </w:p>
    <w:p w14:paraId="51B82B0B" w14:textId="77777777" w:rsidR="002C118F" w:rsidRPr="008E67D2" w:rsidRDefault="006129BA">
      <w:pPr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</w:p>
    <w:p w14:paraId="21583457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4FDCC44C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January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2</w:t>
      </w:r>
      <w:r w:rsidRPr="008E67D2">
        <w:rPr>
          <w:spacing w:val="-1"/>
          <w:sz w:val="23"/>
          <w:szCs w:val="23"/>
        </w:rPr>
        <w:t>00</w:t>
      </w:r>
      <w:r w:rsidRPr="008E67D2">
        <w:rPr>
          <w:sz w:val="23"/>
          <w:szCs w:val="23"/>
        </w:rPr>
        <w:t xml:space="preserve">7               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>Professor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 Director</w:t>
      </w:r>
    </w:p>
    <w:p w14:paraId="63637784" w14:textId="77777777" w:rsidR="002C118F" w:rsidRPr="008E67D2" w:rsidRDefault="006129BA">
      <w:pPr>
        <w:spacing w:line="26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 xml:space="preserve">Distance </w:t>
      </w:r>
      <w:r w:rsidRPr="008E67D2">
        <w:rPr>
          <w:sz w:val="23"/>
          <w:szCs w:val="23"/>
        </w:rPr>
        <w:t>Education &amp; Faculty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velop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</w:t>
      </w:r>
    </w:p>
    <w:p w14:paraId="79ECEFF8" w14:textId="77777777" w:rsidR="002C118F" w:rsidRPr="008E67D2" w:rsidRDefault="006129BA">
      <w:pPr>
        <w:spacing w:line="26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 of Dent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stry</w:t>
      </w:r>
    </w:p>
    <w:p w14:paraId="11BF085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Sept. 2004    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Professor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 Director</w:t>
      </w:r>
    </w:p>
    <w:p w14:paraId="68AEAB6B" w14:textId="77777777" w:rsidR="002C118F" w:rsidRPr="008E67D2" w:rsidRDefault="006129BA">
      <w:pPr>
        <w:spacing w:line="26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0FF31738" w14:textId="77777777" w:rsidR="002C118F" w:rsidRPr="008E67D2" w:rsidRDefault="006129BA">
      <w:pPr>
        <w:ind w:left="2280"/>
        <w:rPr>
          <w:sz w:val="23"/>
          <w:szCs w:val="23"/>
        </w:rPr>
        <w:sectPr w:rsidR="002C118F" w:rsidRPr="008E67D2">
          <w:pgSz w:w="12240" w:h="15840"/>
          <w:pgMar w:top="1480" w:right="980" w:bottom="280" w:left="960" w:header="720" w:footer="720" w:gutter="0"/>
          <w:cols w:space="720"/>
        </w:sectPr>
      </w:pP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 of Dent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stry</w:t>
      </w:r>
    </w:p>
    <w:p w14:paraId="7BCE6FAB" w14:textId="77777777" w:rsidR="002C118F" w:rsidRPr="008E67D2" w:rsidRDefault="002C118F">
      <w:pPr>
        <w:spacing w:line="200" w:lineRule="exact"/>
      </w:pPr>
    </w:p>
    <w:p w14:paraId="399EF965" w14:textId="77777777" w:rsidR="002C118F" w:rsidRPr="008E67D2" w:rsidRDefault="002C118F">
      <w:pPr>
        <w:spacing w:before="2" w:line="260" w:lineRule="exact"/>
        <w:rPr>
          <w:sz w:val="26"/>
          <w:szCs w:val="26"/>
        </w:rPr>
      </w:pPr>
    </w:p>
    <w:p w14:paraId="22D25E5A" w14:textId="77777777" w:rsidR="002C118F" w:rsidRPr="008E67D2" w:rsidRDefault="006129BA">
      <w:pPr>
        <w:spacing w:before="30"/>
        <w:ind w:left="2280" w:right="4127" w:hanging="2160"/>
        <w:rPr>
          <w:sz w:val="23"/>
          <w:szCs w:val="23"/>
        </w:rPr>
      </w:pPr>
      <w:r w:rsidRPr="008E67D2">
        <w:rPr>
          <w:sz w:val="23"/>
          <w:szCs w:val="23"/>
        </w:rPr>
        <w:t>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2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Associate Professor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Director Graduate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 Degree C</w:t>
      </w:r>
      <w:r w:rsidRPr="008E67D2">
        <w:rPr>
          <w:spacing w:val="-1"/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pletion Studies 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7B7A612F" w14:textId="77777777" w:rsidR="002C118F" w:rsidRPr="008E67D2" w:rsidRDefault="006129BA">
      <w:pPr>
        <w:spacing w:line="24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 of Dent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stry</w:t>
      </w:r>
    </w:p>
    <w:p w14:paraId="20EF34A6" w14:textId="77777777" w:rsidR="002C118F" w:rsidRPr="008E67D2" w:rsidRDefault="002C118F">
      <w:pPr>
        <w:spacing w:before="8" w:line="200" w:lineRule="exact"/>
      </w:pPr>
    </w:p>
    <w:p w14:paraId="13C37F6D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2004-Pr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Doctoral Fa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ulty 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 of Missouri-Kansa</w:t>
      </w:r>
      <w:r w:rsidRPr="008E67D2">
        <w:rPr>
          <w:sz w:val="23"/>
          <w:szCs w:val="23"/>
        </w:rPr>
        <w:t>s City</w:t>
      </w:r>
    </w:p>
    <w:p w14:paraId="4DFC3823" w14:textId="77777777" w:rsidR="002C118F" w:rsidRPr="008E67D2" w:rsidRDefault="002C118F">
      <w:pPr>
        <w:spacing w:before="10" w:line="200" w:lineRule="exact"/>
      </w:pPr>
    </w:p>
    <w:p w14:paraId="600271C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1995-Pr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Graduate F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culty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University of Missouri-Kansas City</w:t>
      </w:r>
    </w:p>
    <w:p w14:paraId="58D2C730" w14:textId="77777777" w:rsidR="002C118F" w:rsidRPr="008E67D2" w:rsidRDefault="002C118F">
      <w:pPr>
        <w:spacing w:before="10" w:line="200" w:lineRule="exact"/>
      </w:pPr>
    </w:p>
    <w:p w14:paraId="2930609E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4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Associate Professor, Un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versity of M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ssouri-Kans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 City</w:t>
      </w:r>
    </w:p>
    <w:p w14:paraId="3FF7619E" w14:textId="77777777" w:rsidR="002C118F" w:rsidRPr="008E67D2" w:rsidRDefault="002C118F">
      <w:pPr>
        <w:spacing w:before="10" w:line="200" w:lineRule="exact"/>
      </w:pPr>
    </w:p>
    <w:p w14:paraId="1068CA89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1992-19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Ass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stant Pr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fessor,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Univ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rsity of M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ssouri-Ka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sas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City</w:t>
      </w:r>
    </w:p>
    <w:p w14:paraId="1F2E9EF9" w14:textId="77777777" w:rsidR="002C118F" w:rsidRPr="008E67D2" w:rsidRDefault="002C118F">
      <w:pPr>
        <w:spacing w:before="10" w:line="200" w:lineRule="exact"/>
      </w:pPr>
    </w:p>
    <w:p w14:paraId="5A956895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1992-19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Junior Clinic Coordinator,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30DA09D3" w14:textId="77777777" w:rsidR="002C118F" w:rsidRPr="008E67D2" w:rsidRDefault="006129BA">
      <w:pPr>
        <w:spacing w:line="22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 of Dent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stry</w:t>
      </w:r>
    </w:p>
    <w:p w14:paraId="37B7BA7F" w14:textId="77777777" w:rsidR="002C118F" w:rsidRPr="008E67D2" w:rsidRDefault="006129BA">
      <w:pPr>
        <w:spacing w:before="6" w:line="460" w:lineRule="atLeast"/>
        <w:ind w:left="120" w:right="6446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PROFES</w:t>
      </w:r>
      <w:r w:rsidRPr="008E67D2">
        <w:rPr>
          <w:b/>
          <w:spacing w:val="-1"/>
          <w:sz w:val="23"/>
          <w:szCs w:val="23"/>
          <w:u w:color="000000"/>
        </w:rPr>
        <w:t>SI</w:t>
      </w:r>
      <w:r w:rsidRPr="008E67D2">
        <w:rPr>
          <w:b/>
          <w:sz w:val="23"/>
          <w:szCs w:val="23"/>
          <w:u w:color="000000"/>
        </w:rPr>
        <w:t xml:space="preserve">ONAL </w:t>
      </w:r>
      <w:r w:rsidRPr="008E67D2">
        <w:rPr>
          <w:b/>
          <w:spacing w:val="-2"/>
          <w:sz w:val="23"/>
          <w:szCs w:val="23"/>
          <w:u w:color="000000"/>
        </w:rPr>
        <w:t>P</w:t>
      </w:r>
      <w:r w:rsidRPr="008E67D2">
        <w:rPr>
          <w:b/>
          <w:sz w:val="23"/>
          <w:szCs w:val="23"/>
          <w:u w:color="000000"/>
        </w:rPr>
        <w:t>U</w:t>
      </w:r>
      <w:r w:rsidRPr="008E67D2">
        <w:rPr>
          <w:b/>
          <w:spacing w:val="-1"/>
          <w:sz w:val="23"/>
          <w:szCs w:val="23"/>
          <w:u w:color="000000"/>
        </w:rPr>
        <w:t>B</w:t>
      </w:r>
      <w:r w:rsidRPr="008E67D2">
        <w:rPr>
          <w:b/>
          <w:sz w:val="23"/>
          <w:szCs w:val="23"/>
          <w:u w:color="000000"/>
        </w:rPr>
        <w:t>LI</w:t>
      </w:r>
      <w:r w:rsidRPr="008E67D2">
        <w:rPr>
          <w:b/>
          <w:spacing w:val="-1"/>
          <w:sz w:val="23"/>
          <w:szCs w:val="23"/>
          <w:u w:color="000000"/>
        </w:rPr>
        <w:t>C</w:t>
      </w:r>
      <w:r w:rsidRPr="008E67D2">
        <w:rPr>
          <w:b/>
          <w:sz w:val="23"/>
          <w:szCs w:val="23"/>
          <w:u w:color="000000"/>
        </w:rPr>
        <w:t>ATI</w:t>
      </w:r>
      <w:r w:rsidRPr="008E67D2">
        <w:rPr>
          <w:b/>
          <w:spacing w:val="-2"/>
          <w:sz w:val="23"/>
          <w:szCs w:val="23"/>
          <w:u w:color="000000"/>
        </w:rPr>
        <w:t>O</w:t>
      </w:r>
      <w:r w:rsidRPr="008E67D2">
        <w:rPr>
          <w:b/>
          <w:spacing w:val="-1"/>
          <w:sz w:val="23"/>
          <w:szCs w:val="23"/>
          <w:u w:color="000000"/>
        </w:rPr>
        <w:t>N</w:t>
      </w:r>
      <w:r w:rsidRPr="008E67D2">
        <w:rPr>
          <w:b/>
          <w:sz w:val="23"/>
          <w:szCs w:val="23"/>
          <w:u w:color="000000"/>
        </w:rPr>
        <w:t>S</w:t>
      </w:r>
      <w:r w:rsidRPr="008E67D2">
        <w:rPr>
          <w:b/>
          <w:sz w:val="23"/>
          <w:szCs w:val="23"/>
        </w:rPr>
        <w:t xml:space="preserve">: </w:t>
      </w:r>
      <w:r w:rsidRPr="008E67D2">
        <w:rPr>
          <w:b/>
          <w:sz w:val="23"/>
          <w:szCs w:val="23"/>
          <w:u w:color="000000"/>
        </w:rPr>
        <w:t>Journal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Articles</w:t>
      </w:r>
    </w:p>
    <w:p w14:paraId="1E7A619F" w14:textId="77777777" w:rsidR="002C118F" w:rsidRPr="008E67D2" w:rsidRDefault="002C118F">
      <w:pPr>
        <w:spacing w:before="9" w:line="160" w:lineRule="exact"/>
        <w:rPr>
          <w:sz w:val="17"/>
          <w:szCs w:val="17"/>
        </w:rPr>
      </w:pPr>
    </w:p>
    <w:p w14:paraId="57FFCF2D" w14:textId="77777777" w:rsidR="002C118F" w:rsidRPr="008E67D2" w:rsidRDefault="006129BA">
      <w:pPr>
        <w:spacing w:before="30"/>
        <w:ind w:left="120"/>
        <w:rPr>
          <w:sz w:val="23"/>
          <w:szCs w:val="23"/>
        </w:rPr>
      </w:pPr>
      <w:r w:rsidRPr="008E67D2">
        <w:rPr>
          <w:b/>
          <w:sz w:val="23"/>
          <w:szCs w:val="23"/>
        </w:rPr>
        <w:t>Peer Reviewed</w:t>
      </w:r>
    </w:p>
    <w:p w14:paraId="0BBBD6F4" w14:textId="77777777" w:rsidR="002C118F" w:rsidRPr="008E67D2" w:rsidRDefault="002C118F">
      <w:pPr>
        <w:spacing w:before="1" w:line="260" w:lineRule="exact"/>
        <w:rPr>
          <w:sz w:val="26"/>
          <w:szCs w:val="26"/>
        </w:rPr>
      </w:pPr>
    </w:p>
    <w:p w14:paraId="40320DCE" w14:textId="77777777" w:rsidR="002C118F" w:rsidRPr="008E67D2" w:rsidRDefault="006129BA">
      <w:pPr>
        <w:spacing w:line="260" w:lineRule="exact"/>
        <w:ind w:left="120" w:right="18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Si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gh 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</w:t>
      </w:r>
      <w:r w:rsidRPr="008E67D2">
        <w:rPr>
          <w:sz w:val="23"/>
          <w:szCs w:val="23"/>
        </w:rPr>
        <w:t>PR.  Tea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hing with technolo</w:t>
      </w:r>
      <w:r w:rsidRPr="008E67D2">
        <w:rPr>
          <w:spacing w:val="-1"/>
          <w:sz w:val="23"/>
          <w:szCs w:val="23"/>
        </w:rPr>
        <w:t>g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  learning outc</w:t>
      </w:r>
      <w:r w:rsidRPr="008E67D2">
        <w:rPr>
          <w:spacing w:val="-1"/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es for a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bined dental and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online hybrid oral histo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ogy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ourse.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Accepted by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 Educ July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2012.</w:t>
      </w:r>
    </w:p>
    <w:p w14:paraId="5B487665" w14:textId="77777777" w:rsidR="002C118F" w:rsidRPr="008E67D2" w:rsidRDefault="002C118F">
      <w:pPr>
        <w:spacing w:before="2" w:line="260" w:lineRule="exact"/>
        <w:rPr>
          <w:sz w:val="26"/>
          <w:szCs w:val="26"/>
        </w:rPr>
      </w:pPr>
    </w:p>
    <w:p w14:paraId="05F2E360" w14:textId="77777777" w:rsidR="002C118F" w:rsidRPr="008E67D2" w:rsidRDefault="006129BA">
      <w:pPr>
        <w:ind w:left="120" w:right="153"/>
        <w:rPr>
          <w:sz w:val="23"/>
          <w:szCs w:val="23"/>
        </w:rPr>
      </w:pPr>
      <w:r w:rsidRPr="008E67D2">
        <w:rPr>
          <w:sz w:val="23"/>
          <w:szCs w:val="23"/>
        </w:rPr>
        <w:t>Kese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N,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Mi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haelsen L, 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er-Beck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M.  Peer eva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 xml:space="preserve">uation in a </w:t>
      </w:r>
      <w:r w:rsidRPr="008E67D2">
        <w:rPr>
          <w:sz w:val="23"/>
          <w:szCs w:val="23"/>
        </w:rPr>
        <w:t>didactic te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pacing w:val="1"/>
          <w:sz w:val="23"/>
          <w:szCs w:val="23"/>
        </w:rPr>
        <w:t>-</w:t>
      </w:r>
      <w:r w:rsidRPr="008E67D2">
        <w:rPr>
          <w:sz w:val="23"/>
          <w:szCs w:val="23"/>
        </w:rPr>
        <w:t>based learning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urse.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Med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dPOR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AL;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2012. Available fro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: </w:t>
      </w:r>
      <w:hyperlink r:id="rId7">
        <w:r w:rsidRPr="008E67D2">
          <w:rPr>
            <w:color w:val="0000FF"/>
            <w:sz w:val="23"/>
            <w:szCs w:val="23"/>
            <w:u w:color="0000FF"/>
          </w:rPr>
          <w:t>www.</w:t>
        </w:r>
        <w:r w:rsidRPr="008E67D2">
          <w:rPr>
            <w:color w:val="0000FF"/>
            <w:spacing w:val="-2"/>
            <w:sz w:val="23"/>
            <w:szCs w:val="23"/>
            <w:u w:color="0000FF"/>
          </w:rPr>
          <w:t>m</w:t>
        </w:r>
        <w:r w:rsidRPr="008E67D2">
          <w:rPr>
            <w:color w:val="0000FF"/>
            <w:sz w:val="23"/>
            <w:szCs w:val="23"/>
            <w:u w:color="0000FF"/>
          </w:rPr>
          <w:t>ededportal.org/p</w:t>
        </w:r>
        <w:r w:rsidRPr="008E67D2">
          <w:rPr>
            <w:color w:val="0000FF"/>
            <w:spacing w:val="-1"/>
            <w:sz w:val="23"/>
            <w:szCs w:val="23"/>
            <w:u w:color="0000FF"/>
          </w:rPr>
          <w:t>u</w:t>
        </w:r>
        <w:r w:rsidRPr="008E67D2">
          <w:rPr>
            <w:color w:val="0000FF"/>
            <w:sz w:val="23"/>
            <w:szCs w:val="23"/>
            <w:u w:color="0000FF"/>
          </w:rPr>
          <w:t>blication/907</w:t>
        </w:r>
      </w:hyperlink>
      <w:r w:rsidRPr="008E67D2">
        <w:rPr>
          <w:color w:val="0000FF"/>
          <w:spacing w:val="-1"/>
          <w:sz w:val="23"/>
          <w:szCs w:val="23"/>
          <w:u w:color="0000FF"/>
        </w:rPr>
        <w:t>9</w:t>
      </w:r>
      <w:r w:rsidRPr="008E67D2">
        <w:rPr>
          <w:color w:val="000000"/>
          <w:sz w:val="23"/>
          <w:szCs w:val="23"/>
        </w:rPr>
        <w:t>.</w:t>
      </w:r>
    </w:p>
    <w:p w14:paraId="520995D1" w14:textId="77777777" w:rsidR="002C118F" w:rsidRPr="008E67D2" w:rsidRDefault="002C118F">
      <w:pPr>
        <w:spacing w:before="8" w:line="260" w:lineRule="exact"/>
        <w:rPr>
          <w:sz w:val="26"/>
          <w:szCs w:val="26"/>
        </w:rPr>
      </w:pPr>
    </w:p>
    <w:p w14:paraId="54C558C1" w14:textId="77777777" w:rsidR="002C118F" w:rsidRPr="008E67D2" w:rsidRDefault="006129BA">
      <w:pPr>
        <w:spacing w:line="260" w:lineRule="exact"/>
        <w:ind w:left="120" w:right="679"/>
        <w:rPr>
          <w:sz w:val="23"/>
          <w:szCs w:val="23"/>
        </w:rPr>
      </w:pPr>
      <w:r w:rsidRPr="008E67D2">
        <w:rPr>
          <w:sz w:val="23"/>
          <w:szCs w:val="23"/>
        </w:rPr>
        <w:t>Ku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ar V, </w:t>
      </w:r>
      <w:r w:rsidRPr="008E67D2">
        <w:rPr>
          <w:b/>
          <w:spacing w:val="-2"/>
          <w:sz w:val="23"/>
          <w:szCs w:val="23"/>
          <w:u w:color="000000"/>
        </w:rPr>
        <w:t>G</w:t>
      </w:r>
      <w:r w:rsidRPr="008E67D2">
        <w:rPr>
          <w:b/>
          <w:sz w:val="23"/>
          <w:szCs w:val="23"/>
          <w:u w:color="000000"/>
        </w:rPr>
        <w:t>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</w:t>
      </w:r>
      <w:r w:rsidRPr="008E67D2">
        <w:rPr>
          <w:b/>
          <w:sz w:val="23"/>
          <w:szCs w:val="23"/>
          <w:u w:color="000000"/>
        </w:rPr>
        <w:t xml:space="preserve">yot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 case based and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eam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based </w:t>
      </w:r>
      <w:r w:rsidRPr="008E67D2">
        <w:rPr>
          <w:sz w:val="23"/>
          <w:szCs w:val="23"/>
        </w:rPr>
        <w:t xml:space="preserve">learning 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odel in oral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axillofacial radiology.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Dent Educ </w:t>
      </w:r>
      <w:r w:rsidRPr="008E67D2">
        <w:rPr>
          <w:spacing w:val="-1"/>
          <w:sz w:val="23"/>
          <w:szCs w:val="23"/>
        </w:rPr>
        <w:t>7</w:t>
      </w:r>
      <w:r w:rsidRPr="008E67D2">
        <w:rPr>
          <w:sz w:val="23"/>
          <w:szCs w:val="23"/>
        </w:rPr>
        <w:t>6(3):330-3</w:t>
      </w:r>
      <w:r w:rsidRPr="008E67D2">
        <w:rPr>
          <w:spacing w:val="-1"/>
          <w:sz w:val="23"/>
          <w:szCs w:val="23"/>
        </w:rPr>
        <w:t>37</w:t>
      </w:r>
      <w:r w:rsidRPr="008E67D2">
        <w:rPr>
          <w:sz w:val="23"/>
          <w:szCs w:val="23"/>
        </w:rPr>
        <w:t>, 2012.</w:t>
      </w:r>
    </w:p>
    <w:p w14:paraId="31EAB82F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14A8B546" w14:textId="77777777" w:rsidR="002C118F" w:rsidRPr="008E67D2" w:rsidRDefault="006129BA">
      <w:pPr>
        <w:spacing w:line="260" w:lineRule="exact"/>
        <w:ind w:left="120" w:right="493"/>
        <w:rPr>
          <w:sz w:val="23"/>
          <w:szCs w:val="23"/>
        </w:rPr>
      </w:pPr>
      <w:r w:rsidRPr="008E67D2">
        <w:rPr>
          <w:b/>
          <w:sz w:val="23"/>
          <w:szCs w:val="23"/>
        </w:rPr>
        <w:t>Gadbur</w:t>
      </w:r>
      <w:r w:rsidRPr="008E67D2">
        <w:rPr>
          <w:b/>
          <w:spacing w:val="-1"/>
          <w:sz w:val="23"/>
          <w:szCs w:val="23"/>
        </w:rPr>
        <w:t>y</w:t>
      </w:r>
      <w:r w:rsidRPr="008E67D2">
        <w:rPr>
          <w:b/>
          <w:sz w:val="23"/>
          <w:szCs w:val="23"/>
        </w:rPr>
        <w:t>-Amyot</w:t>
      </w:r>
      <w:r w:rsidRPr="008E67D2">
        <w:rPr>
          <w:b/>
          <w:spacing w:val="-1"/>
          <w:sz w:val="23"/>
          <w:szCs w:val="23"/>
        </w:rPr>
        <w:t xml:space="preserve"> </w:t>
      </w:r>
      <w:r w:rsidRPr="008E67D2">
        <w:rPr>
          <w:b/>
          <w:sz w:val="23"/>
          <w:szCs w:val="23"/>
        </w:rPr>
        <w:t>CC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McCracken M,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Woldt J, Br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nnan RL. 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entation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portfolio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assess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student competency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in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wo dental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 population</w:t>
      </w:r>
      <w:r w:rsidRPr="008E67D2">
        <w:rPr>
          <w:spacing w:val="-2"/>
          <w:sz w:val="23"/>
          <w:szCs w:val="23"/>
        </w:rPr>
        <w:t>s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Accepted by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Educ Dece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March 2012.</w:t>
      </w:r>
    </w:p>
    <w:p w14:paraId="273EFBDF" w14:textId="77777777" w:rsidR="002C118F" w:rsidRPr="008E67D2" w:rsidRDefault="002C118F">
      <w:pPr>
        <w:spacing w:before="2" w:line="260" w:lineRule="exact"/>
        <w:rPr>
          <w:sz w:val="26"/>
          <w:szCs w:val="26"/>
        </w:rPr>
      </w:pPr>
    </w:p>
    <w:p w14:paraId="365171C1" w14:textId="77777777" w:rsidR="002C118F" w:rsidRPr="008E67D2" w:rsidRDefault="006129BA">
      <w:pPr>
        <w:ind w:left="120" w:right="66"/>
        <w:rPr>
          <w:sz w:val="23"/>
          <w:szCs w:val="23"/>
        </w:rPr>
      </w:pPr>
      <w:r w:rsidRPr="008E67D2">
        <w:rPr>
          <w:sz w:val="23"/>
          <w:szCs w:val="23"/>
        </w:rPr>
        <w:t>Kese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NT, 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er-Beck M, </w:t>
      </w:r>
      <w:r w:rsidRPr="008E67D2">
        <w:rPr>
          <w:b/>
          <w:spacing w:val="-57"/>
          <w:sz w:val="23"/>
          <w:szCs w:val="23"/>
        </w:rPr>
        <w:t xml:space="preserve"> </w:t>
      </w:r>
      <w:r w:rsidRPr="008E67D2">
        <w:rPr>
          <w:b/>
          <w:sz w:val="23"/>
          <w:szCs w:val="23"/>
          <w:u w:color="000000"/>
        </w:rPr>
        <w:t>Gadbury-Amyot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CC</w:t>
      </w:r>
      <w:r w:rsidRPr="008E67D2">
        <w:rPr>
          <w:b/>
          <w:sz w:val="23"/>
          <w:szCs w:val="23"/>
        </w:rPr>
        <w:t xml:space="preserve">. 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xtending Oral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Healthcare Services to Unserved and Unders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rved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Children 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rough a Sc</w:t>
      </w:r>
      <w:r w:rsidRPr="008E67D2">
        <w:rPr>
          <w:spacing w:val="-1"/>
          <w:sz w:val="23"/>
          <w:szCs w:val="23"/>
        </w:rPr>
        <w:t>ho</w:t>
      </w:r>
      <w:r w:rsidRPr="008E67D2">
        <w:rPr>
          <w:sz w:val="23"/>
          <w:szCs w:val="23"/>
        </w:rPr>
        <w:t>ol Based Co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laboration Between a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Hygiene Program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and a School Distr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 xml:space="preserve">ct – Part 2:  </w:t>
      </w:r>
      <w:r w:rsidRPr="008E67D2">
        <w:rPr>
          <w:sz w:val="23"/>
          <w:szCs w:val="23"/>
        </w:rPr>
        <w:t>The Student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Experience.  J Dent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g 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>5(3):193-2</w:t>
      </w:r>
      <w:r w:rsidRPr="008E67D2">
        <w:rPr>
          <w:spacing w:val="-1"/>
          <w:sz w:val="23"/>
          <w:szCs w:val="23"/>
        </w:rPr>
        <w:t>03</w:t>
      </w:r>
      <w:r w:rsidRPr="008E67D2">
        <w:rPr>
          <w:sz w:val="23"/>
          <w:szCs w:val="23"/>
        </w:rPr>
        <w:t>, 2011.</w:t>
      </w:r>
    </w:p>
    <w:p w14:paraId="6D85C77C" w14:textId="77777777" w:rsidR="002C118F" w:rsidRPr="008E67D2" w:rsidRDefault="002C118F">
      <w:pPr>
        <w:spacing w:before="8" w:line="260" w:lineRule="exact"/>
        <w:rPr>
          <w:sz w:val="26"/>
          <w:szCs w:val="26"/>
        </w:rPr>
      </w:pPr>
    </w:p>
    <w:p w14:paraId="4042E01A" w14:textId="77777777" w:rsidR="002C118F" w:rsidRPr="008E67D2" w:rsidRDefault="006129BA">
      <w:pPr>
        <w:spacing w:line="260" w:lineRule="exact"/>
        <w:ind w:left="120" w:right="210"/>
        <w:rPr>
          <w:sz w:val="23"/>
          <w:szCs w:val="23"/>
        </w:rPr>
        <w:sectPr w:rsidR="002C118F" w:rsidRPr="008E67D2">
          <w:headerReference w:type="default" r:id="rId8"/>
          <w:pgSz w:w="12240" w:h="15840"/>
          <w:pgMar w:top="2020" w:right="1000" w:bottom="280" w:left="960" w:header="1468" w:footer="0" w:gutter="0"/>
          <w:pgNumType w:start="2"/>
          <w:cols w:space="720"/>
        </w:sectPr>
      </w:pPr>
      <w:r w:rsidRPr="008E67D2">
        <w:rPr>
          <w:sz w:val="23"/>
          <w:szCs w:val="23"/>
        </w:rPr>
        <w:t>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er-Be</w:t>
      </w:r>
      <w:r w:rsidRPr="008E67D2">
        <w:rPr>
          <w:spacing w:val="1"/>
          <w:sz w:val="23"/>
          <w:szCs w:val="23"/>
        </w:rPr>
        <w:t>c</w:t>
      </w:r>
      <w:r w:rsidRPr="008E67D2">
        <w:rPr>
          <w:sz w:val="23"/>
          <w:szCs w:val="23"/>
        </w:rPr>
        <w:t>k M,</w:t>
      </w:r>
      <w:r w:rsidRPr="008E67D2">
        <w:rPr>
          <w:b/>
          <w:sz w:val="23"/>
          <w:szCs w:val="23"/>
          <w:u w:color="000000"/>
        </w:rPr>
        <w:t xml:space="preserve"> 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ot C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Ferr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 H,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Voelker MA,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Kese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NT, Eplee H,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Parkinson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Marse W, Gale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ore C.  Extending oral health care servi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es to unders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rved children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through a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hool-based collaboration:  part 1 –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Descriptive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Overview.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8</w:t>
      </w:r>
      <w:r w:rsidRPr="008E67D2">
        <w:rPr>
          <w:spacing w:val="-1"/>
          <w:sz w:val="23"/>
          <w:szCs w:val="23"/>
        </w:rPr>
        <w:t>5</w:t>
      </w:r>
      <w:r w:rsidRPr="008E67D2">
        <w:rPr>
          <w:sz w:val="23"/>
          <w:szCs w:val="23"/>
        </w:rPr>
        <w:t>(3):181-19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2011.</w:t>
      </w:r>
    </w:p>
    <w:p w14:paraId="609C0941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5D1BEB36" w14:textId="77777777" w:rsidR="002C118F" w:rsidRPr="008E67D2" w:rsidRDefault="006129BA">
      <w:pPr>
        <w:ind w:left="120" w:right="76"/>
        <w:rPr>
          <w:sz w:val="23"/>
          <w:szCs w:val="23"/>
        </w:rPr>
      </w:pPr>
      <w:r w:rsidRPr="008E67D2">
        <w:rPr>
          <w:sz w:val="23"/>
          <w:szCs w:val="23"/>
        </w:rPr>
        <w:t>Mould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M, Bray K,</w:t>
      </w:r>
      <w:r w:rsidRPr="008E67D2">
        <w:rPr>
          <w:b/>
          <w:sz w:val="23"/>
          <w:szCs w:val="23"/>
          <w:u w:color="000000"/>
        </w:rPr>
        <w:t xml:space="preserve"> Gadbury-Amyot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sz w:val="23"/>
          <w:szCs w:val="23"/>
        </w:rPr>
        <w:t>Self-Assess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ent in Dental </w:t>
      </w:r>
      <w:r w:rsidRPr="008E67D2">
        <w:rPr>
          <w:sz w:val="23"/>
          <w:szCs w:val="23"/>
        </w:rPr>
        <w:t>Hygiene Education: A Cornerst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ne to Critical Thi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king and Pr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blem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Solvi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g.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 E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uc 75(8):10</w:t>
      </w:r>
      <w:r w:rsidRPr="008E67D2">
        <w:rPr>
          <w:spacing w:val="-1"/>
          <w:sz w:val="23"/>
          <w:szCs w:val="23"/>
        </w:rPr>
        <w:t>6</w:t>
      </w:r>
      <w:r w:rsidRPr="008E67D2">
        <w:rPr>
          <w:sz w:val="23"/>
          <w:szCs w:val="23"/>
        </w:rPr>
        <w:t xml:space="preserve">1-1072,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01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b/>
          <w:i/>
          <w:sz w:val="23"/>
          <w:szCs w:val="23"/>
        </w:rPr>
        <w:t>Recipient of the Olav</w:t>
      </w:r>
      <w:r w:rsidRPr="008E67D2">
        <w:rPr>
          <w:b/>
          <w:i/>
          <w:spacing w:val="-1"/>
          <w:sz w:val="23"/>
          <w:szCs w:val="23"/>
        </w:rPr>
        <w:t xml:space="preserve"> </w:t>
      </w:r>
      <w:r w:rsidRPr="008E67D2">
        <w:rPr>
          <w:b/>
          <w:i/>
          <w:sz w:val="23"/>
          <w:szCs w:val="23"/>
        </w:rPr>
        <w:t>Alvares Award for</w:t>
      </w:r>
      <w:r w:rsidRPr="008E67D2">
        <w:rPr>
          <w:b/>
          <w:i/>
          <w:spacing w:val="-1"/>
          <w:sz w:val="23"/>
          <w:szCs w:val="23"/>
        </w:rPr>
        <w:t xml:space="preserve"> </w:t>
      </w:r>
      <w:r w:rsidRPr="008E67D2">
        <w:rPr>
          <w:b/>
          <w:i/>
          <w:sz w:val="23"/>
          <w:szCs w:val="23"/>
        </w:rPr>
        <w:t>Outstanding</w:t>
      </w:r>
      <w:r w:rsidRPr="008E67D2">
        <w:rPr>
          <w:b/>
          <w:i/>
          <w:spacing w:val="-1"/>
          <w:sz w:val="23"/>
          <w:szCs w:val="23"/>
        </w:rPr>
        <w:t xml:space="preserve"> A</w:t>
      </w:r>
      <w:r w:rsidRPr="008E67D2">
        <w:rPr>
          <w:b/>
          <w:i/>
          <w:sz w:val="23"/>
          <w:szCs w:val="23"/>
        </w:rPr>
        <w:t>rticles Published in the</w:t>
      </w:r>
      <w:r w:rsidRPr="008E67D2">
        <w:rPr>
          <w:b/>
          <w:i/>
          <w:spacing w:val="-1"/>
          <w:sz w:val="23"/>
          <w:szCs w:val="23"/>
        </w:rPr>
        <w:t xml:space="preserve"> J</w:t>
      </w:r>
      <w:r w:rsidRPr="008E67D2">
        <w:rPr>
          <w:b/>
          <w:i/>
          <w:sz w:val="23"/>
          <w:szCs w:val="23"/>
        </w:rPr>
        <w:t>ournal of D</w:t>
      </w:r>
      <w:r w:rsidRPr="008E67D2">
        <w:rPr>
          <w:b/>
          <w:i/>
          <w:spacing w:val="-1"/>
          <w:sz w:val="23"/>
          <w:szCs w:val="23"/>
        </w:rPr>
        <w:t>e</w:t>
      </w:r>
      <w:r w:rsidRPr="008E67D2">
        <w:rPr>
          <w:b/>
          <w:i/>
          <w:sz w:val="23"/>
          <w:szCs w:val="23"/>
        </w:rPr>
        <w:t>ntal Educat</w:t>
      </w:r>
      <w:r w:rsidRPr="008E67D2">
        <w:rPr>
          <w:b/>
          <w:i/>
          <w:spacing w:val="-2"/>
          <w:sz w:val="23"/>
          <w:szCs w:val="23"/>
        </w:rPr>
        <w:t>i</w:t>
      </w:r>
      <w:r w:rsidRPr="008E67D2">
        <w:rPr>
          <w:b/>
          <w:i/>
          <w:sz w:val="23"/>
          <w:szCs w:val="23"/>
        </w:rPr>
        <w:t>on for 2011.</w:t>
      </w:r>
    </w:p>
    <w:p w14:paraId="131B6657" w14:textId="77777777" w:rsidR="002C118F" w:rsidRPr="008E67D2" w:rsidRDefault="002C118F">
      <w:pPr>
        <w:spacing w:before="1" w:line="260" w:lineRule="exact"/>
        <w:rPr>
          <w:sz w:val="26"/>
          <w:szCs w:val="26"/>
        </w:rPr>
      </w:pPr>
    </w:p>
    <w:p w14:paraId="1D31C46A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pict w14:anchorId="3E9D8591">
          <v:group id="_x0000_s1034" style="position:absolute;left:0;text-align:left;margin-left:220.1pt;margin-top:12.55pt;width:2.9pt;height:0;z-index:-1069;mso-position-horizontal-relative:page" coordorigin="4402,251" coordsize="58,0">
            <v:shape id="_x0000_s1035" style="position:absolute;left:4402;top:251;width:58;height:0" coordorigin="4402,251" coordsize="58,0" path="m4402,251r57,e" filled="f" strokeweight="1.18pt">
              <v:path arrowok="t"/>
            </v:shape>
            <w10:wrap anchorx="page"/>
          </v:group>
        </w:pic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C, </w:t>
      </w:r>
      <w:r w:rsidRPr="008E67D2">
        <w:rPr>
          <w:sz w:val="23"/>
          <w:szCs w:val="23"/>
        </w:rPr>
        <w:t>Br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ck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ann </w:t>
      </w:r>
      <w:r w:rsidRPr="008E67D2">
        <w:rPr>
          <w:spacing w:val="-1"/>
          <w:sz w:val="23"/>
          <w:szCs w:val="23"/>
        </w:rPr>
        <w:t>W</w:t>
      </w:r>
      <w:r w:rsidRPr="008E67D2">
        <w:rPr>
          <w:b/>
          <w:sz w:val="23"/>
          <w:szCs w:val="23"/>
        </w:rPr>
        <w:t xml:space="preserve">.  </w:t>
      </w:r>
      <w:r w:rsidRPr="008E67D2">
        <w:rPr>
          <w:sz w:val="23"/>
          <w:szCs w:val="23"/>
        </w:rPr>
        <w:t>The Transition of a Trad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tional Pharmacology Co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rse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</w:t>
      </w:r>
    </w:p>
    <w:p w14:paraId="1948E1D0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Students to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 Online De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ivery 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at.  J Dent E</w:t>
      </w:r>
      <w:r w:rsidRPr="008E67D2">
        <w:rPr>
          <w:spacing w:val="-1"/>
          <w:sz w:val="23"/>
          <w:szCs w:val="23"/>
        </w:rPr>
        <w:t>du</w:t>
      </w:r>
      <w:r w:rsidRPr="008E67D2">
        <w:rPr>
          <w:sz w:val="23"/>
          <w:szCs w:val="23"/>
        </w:rPr>
        <w:t>c 75(5):633-645, 2011.</w:t>
      </w:r>
    </w:p>
    <w:p w14:paraId="1C0BB118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0795B8F8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sz w:val="23"/>
          <w:szCs w:val="23"/>
        </w:rPr>
        <w:t>P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rtfolio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ent:  An Assess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Strategy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W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ose Ti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Has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for</w:t>
      </w:r>
    </w:p>
    <w:p w14:paraId="15E5AE01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Docu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enting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Education and Beyond.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Coll Dent 77(2):22-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6, 2010.</w:t>
      </w:r>
    </w:p>
    <w:p w14:paraId="275120C6" w14:textId="77777777" w:rsidR="002C118F" w:rsidRPr="008E67D2" w:rsidRDefault="002C118F">
      <w:pPr>
        <w:spacing w:before="8" w:line="260" w:lineRule="exact"/>
        <w:rPr>
          <w:sz w:val="26"/>
          <w:szCs w:val="26"/>
        </w:rPr>
      </w:pPr>
    </w:p>
    <w:p w14:paraId="6E631F8C" w14:textId="77777777" w:rsidR="002C118F" w:rsidRPr="008E67D2" w:rsidRDefault="006129BA">
      <w:pPr>
        <w:spacing w:line="260" w:lineRule="exact"/>
        <w:ind w:left="120" w:right="529"/>
        <w:rPr>
          <w:sz w:val="23"/>
          <w:szCs w:val="23"/>
        </w:rPr>
      </w:pPr>
      <w:r w:rsidRPr="008E67D2">
        <w:rPr>
          <w:sz w:val="23"/>
          <w:szCs w:val="23"/>
        </w:rPr>
        <w:t>Hon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 xml:space="preserve">y JM,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 Wilkins K,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Petersen F.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Aca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Integrity Violations:  A National Study of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St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dents.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t Educ 74(3)</w:t>
      </w:r>
      <w:r w:rsidRPr="008E67D2">
        <w:rPr>
          <w:spacing w:val="-2"/>
          <w:sz w:val="23"/>
          <w:szCs w:val="23"/>
        </w:rPr>
        <w:t>:</w:t>
      </w:r>
      <w:r w:rsidRPr="008E67D2">
        <w:rPr>
          <w:sz w:val="23"/>
          <w:szCs w:val="23"/>
        </w:rPr>
        <w:t>251-260,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0.</w:t>
      </w:r>
    </w:p>
    <w:p w14:paraId="6BBE32F8" w14:textId="77777777" w:rsidR="002C118F" w:rsidRPr="008E67D2" w:rsidRDefault="002C118F">
      <w:pPr>
        <w:spacing w:before="2" w:line="260" w:lineRule="exact"/>
        <w:rPr>
          <w:sz w:val="26"/>
          <w:szCs w:val="26"/>
        </w:rPr>
      </w:pPr>
    </w:p>
    <w:p w14:paraId="7AB650B2" w14:textId="77777777" w:rsidR="002C118F" w:rsidRPr="008E67D2" w:rsidRDefault="006129BA">
      <w:pPr>
        <w:ind w:left="120" w:right="154"/>
        <w:rPr>
          <w:sz w:val="23"/>
          <w:szCs w:val="23"/>
        </w:rPr>
      </w:pPr>
      <w:r w:rsidRPr="008E67D2">
        <w:rPr>
          <w:sz w:val="23"/>
          <w:szCs w:val="23"/>
        </w:rPr>
        <w:t xml:space="preserve">Spolarich AE, </w:t>
      </w:r>
      <w:r w:rsidRPr="008E67D2">
        <w:rPr>
          <w:b/>
          <w:sz w:val="23"/>
          <w:szCs w:val="23"/>
          <w:u w:color="000000"/>
        </w:rPr>
        <w:t>Gadbu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</w:t>
      </w:r>
      <w:r w:rsidRPr="008E67D2">
        <w:rPr>
          <w:b/>
          <w:spacing w:val="-1"/>
          <w:sz w:val="23"/>
          <w:szCs w:val="23"/>
          <w:u w:color="000000"/>
        </w:rPr>
        <w:t>-</w:t>
      </w:r>
      <w:r w:rsidRPr="008E67D2">
        <w:rPr>
          <w:b/>
          <w:sz w:val="23"/>
          <w:szCs w:val="23"/>
          <w:u w:color="000000"/>
        </w:rPr>
        <w:t>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Forrest F.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Critical Issues 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 Dental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Hygiene:  Research issues related to education.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8</w:t>
      </w:r>
      <w:r w:rsidRPr="008E67D2">
        <w:rPr>
          <w:spacing w:val="-1"/>
          <w:sz w:val="23"/>
          <w:szCs w:val="23"/>
        </w:rPr>
        <w:t>3</w:t>
      </w:r>
      <w:r w:rsidRPr="008E67D2">
        <w:rPr>
          <w:sz w:val="23"/>
          <w:szCs w:val="23"/>
        </w:rPr>
        <w:t>(2): 79-83,</w:t>
      </w:r>
      <w:r w:rsidRPr="008E67D2">
        <w:rPr>
          <w:spacing w:val="-1"/>
          <w:sz w:val="23"/>
          <w:szCs w:val="23"/>
        </w:rPr>
        <w:t xml:space="preserve"> 2</w:t>
      </w:r>
      <w:r w:rsidRPr="008E67D2">
        <w:rPr>
          <w:sz w:val="23"/>
          <w:szCs w:val="23"/>
        </w:rPr>
        <w:t>009.</w:t>
      </w:r>
    </w:p>
    <w:p w14:paraId="3F42BF90" w14:textId="77777777" w:rsidR="002C118F" w:rsidRPr="008E67D2" w:rsidRDefault="002C118F">
      <w:pPr>
        <w:spacing w:before="3" w:line="260" w:lineRule="exact"/>
        <w:rPr>
          <w:sz w:val="26"/>
          <w:szCs w:val="26"/>
        </w:rPr>
      </w:pPr>
    </w:p>
    <w:p w14:paraId="7EBBDDBC" w14:textId="77777777" w:rsidR="002C118F" w:rsidRPr="008E67D2" w:rsidRDefault="006129BA">
      <w:pPr>
        <w:ind w:left="120" w:right="426"/>
        <w:rPr>
          <w:sz w:val="23"/>
          <w:szCs w:val="23"/>
        </w:rPr>
      </w:pPr>
      <w:r w:rsidRPr="008E67D2">
        <w:rPr>
          <w:sz w:val="23"/>
          <w:szCs w:val="23"/>
        </w:rPr>
        <w:t>Aston-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 xml:space="preserve">rown RE, Branson B, </w:t>
      </w:r>
      <w:r w:rsidRPr="008E67D2">
        <w:rPr>
          <w:b/>
          <w:sz w:val="23"/>
          <w:szCs w:val="23"/>
          <w:u w:color="000000"/>
        </w:rPr>
        <w:t>Gadbury-Amyot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y K.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Utilizing public health clinics for service- </w:t>
      </w:r>
      <w:r w:rsidRPr="008E67D2">
        <w:rPr>
          <w:sz w:val="23"/>
          <w:szCs w:val="23"/>
        </w:rPr>
        <w:t>learning rotations in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giene: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 four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year retrospective stu</w:t>
      </w:r>
      <w:r w:rsidRPr="008E67D2">
        <w:rPr>
          <w:spacing w:val="-1"/>
          <w:sz w:val="23"/>
          <w:szCs w:val="23"/>
        </w:rPr>
        <w:t>d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t Educ 73(3):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358-374,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09.</w:t>
      </w:r>
    </w:p>
    <w:p w14:paraId="0836811E" w14:textId="77777777" w:rsidR="002C118F" w:rsidRPr="008E67D2" w:rsidRDefault="002C118F">
      <w:pPr>
        <w:spacing w:before="7" w:line="260" w:lineRule="exact"/>
        <w:rPr>
          <w:sz w:val="26"/>
          <w:szCs w:val="26"/>
        </w:rPr>
      </w:pPr>
    </w:p>
    <w:p w14:paraId="2E040D47" w14:textId="77777777" w:rsidR="002C118F" w:rsidRPr="008E67D2" w:rsidRDefault="006129BA">
      <w:pPr>
        <w:spacing w:line="260" w:lineRule="exact"/>
        <w:ind w:left="120" w:right="676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 Crain G.  The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velop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and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tation of an online applied bioche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istry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course for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ne </w:t>
      </w:r>
      <w:r w:rsidRPr="008E67D2">
        <w:rPr>
          <w:sz w:val="23"/>
          <w:szCs w:val="23"/>
        </w:rPr>
        <w:t>curriculu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.  J Dent Educ 73(1): 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>4-94,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9.</w:t>
      </w:r>
    </w:p>
    <w:p w14:paraId="6C7E2B2A" w14:textId="77777777" w:rsidR="002C118F" w:rsidRPr="008E67D2" w:rsidRDefault="002C118F">
      <w:pPr>
        <w:spacing w:before="2" w:line="260" w:lineRule="exact"/>
        <w:rPr>
          <w:sz w:val="26"/>
          <w:szCs w:val="26"/>
        </w:rPr>
      </w:pPr>
    </w:p>
    <w:p w14:paraId="3F4AEA50" w14:textId="77777777" w:rsidR="002C118F" w:rsidRPr="008E67D2" w:rsidRDefault="006129BA">
      <w:pPr>
        <w:ind w:left="120" w:right="350"/>
        <w:rPr>
          <w:sz w:val="23"/>
          <w:szCs w:val="23"/>
        </w:rPr>
      </w:pPr>
      <w:r w:rsidRPr="008E67D2">
        <w:rPr>
          <w:sz w:val="23"/>
          <w:szCs w:val="23"/>
        </w:rPr>
        <w:t>De Vries J,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Murto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aa H, Butler M, Cherrett H, Ferrillo P, Ferro MB, </w:t>
      </w:r>
      <w:r w:rsidRPr="008E67D2">
        <w:rPr>
          <w:b/>
          <w:spacing w:val="-57"/>
          <w:sz w:val="23"/>
          <w:szCs w:val="23"/>
        </w:rPr>
        <w:t xml:space="preserve">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Had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 NK, Manogue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M, Mintz J,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Mulvihill JE, Murr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B,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Nattes</w:t>
      </w:r>
      <w:r w:rsidRPr="008E67D2">
        <w:rPr>
          <w:spacing w:val="1"/>
          <w:sz w:val="23"/>
          <w:szCs w:val="23"/>
        </w:rPr>
        <w:t>t</w:t>
      </w:r>
      <w:r w:rsidRPr="008E67D2">
        <w:rPr>
          <w:sz w:val="23"/>
          <w:szCs w:val="23"/>
        </w:rPr>
        <w:t>ad 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Nielsen D,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Ogunbodede E, P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rkash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H, </w:t>
      </w:r>
      <w:r w:rsidRPr="008E67D2">
        <w:rPr>
          <w:sz w:val="23"/>
          <w:szCs w:val="23"/>
        </w:rPr>
        <w:t>Plasschaert F, Reed MT,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Rupp RL, 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ndon S, W</w:t>
      </w:r>
      <w:r w:rsidRPr="008E67D2">
        <w:rPr>
          <w:spacing w:val="-1"/>
          <w:sz w:val="23"/>
          <w:szCs w:val="23"/>
        </w:rPr>
        <w:t>an</w:t>
      </w:r>
      <w:r w:rsidRPr="008E67D2">
        <w:rPr>
          <w:sz w:val="23"/>
          <w:szCs w:val="23"/>
        </w:rPr>
        <w:t>g B, Wang S, Yucel T, Valachovic RW, Watkins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 A, Shanl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D.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The global network on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education: a new vis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on for IFD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A.  Eur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 Educ 12 (Supp</w:t>
      </w:r>
    </w:p>
    <w:p w14:paraId="380BC2E0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1):167-175,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2008.</w:t>
      </w:r>
    </w:p>
    <w:p w14:paraId="363FCD9D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48BFC964" w14:textId="77777777" w:rsidR="002C118F" w:rsidRPr="008E67D2" w:rsidRDefault="006129BA">
      <w:pPr>
        <w:ind w:left="120" w:right="155"/>
        <w:rPr>
          <w:sz w:val="23"/>
          <w:szCs w:val="23"/>
        </w:rPr>
      </w:pPr>
      <w:r w:rsidRPr="008E67D2">
        <w:rPr>
          <w:sz w:val="23"/>
          <w:szCs w:val="23"/>
        </w:rPr>
        <w:t>Donalds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ME, </w:t>
      </w:r>
      <w:r w:rsidRPr="008E67D2">
        <w:rPr>
          <w:b/>
          <w:sz w:val="23"/>
          <w:szCs w:val="23"/>
          <w:u w:color="000000"/>
        </w:rPr>
        <w:t xml:space="preserve">Gadbury-Amyot </w:t>
      </w:r>
      <w:r w:rsidRPr="008E67D2">
        <w:rPr>
          <w:b/>
          <w:spacing w:val="-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, </w:t>
      </w:r>
      <w:r w:rsidRPr="008E67D2">
        <w:rPr>
          <w:sz w:val="23"/>
          <w:szCs w:val="23"/>
        </w:rPr>
        <w:t>Khajotia SS, Nattestad A, Norton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NS,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Zubiaurre 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A, Turner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SP. Dental education in a flat world:  Adv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cating for i</w:t>
      </w:r>
      <w:r w:rsidRPr="008E67D2">
        <w:rPr>
          <w:spacing w:val="-2"/>
          <w:sz w:val="23"/>
          <w:szCs w:val="23"/>
        </w:rPr>
        <w:t>n</w:t>
      </w:r>
      <w:r w:rsidRPr="008E67D2">
        <w:rPr>
          <w:sz w:val="23"/>
          <w:szCs w:val="23"/>
        </w:rPr>
        <w:t>creased global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collaboration and standardization.  J Dent Educ 72(4):</w:t>
      </w:r>
      <w:r w:rsidRPr="008E67D2">
        <w:rPr>
          <w:spacing w:val="-1"/>
          <w:sz w:val="23"/>
          <w:szCs w:val="23"/>
        </w:rPr>
        <w:t>4</w:t>
      </w:r>
      <w:r w:rsidRPr="008E67D2">
        <w:rPr>
          <w:sz w:val="23"/>
          <w:szCs w:val="23"/>
        </w:rPr>
        <w:t xml:space="preserve">08-421,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00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>.</w:t>
      </w:r>
    </w:p>
    <w:p w14:paraId="009DD481" w14:textId="77777777" w:rsidR="002C118F" w:rsidRPr="008E67D2" w:rsidRDefault="002C118F">
      <w:pPr>
        <w:spacing w:before="8" w:line="260" w:lineRule="exact"/>
        <w:rPr>
          <w:sz w:val="26"/>
          <w:szCs w:val="26"/>
        </w:rPr>
      </w:pPr>
    </w:p>
    <w:p w14:paraId="41EDFDCE" w14:textId="77777777" w:rsidR="002C118F" w:rsidRPr="008E67D2" w:rsidRDefault="006129BA">
      <w:pPr>
        <w:spacing w:line="260" w:lineRule="exact"/>
        <w:ind w:left="120" w:right="895"/>
        <w:rPr>
          <w:sz w:val="23"/>
          <w:szCs w:val="23"/>
        </w:rPr>
      </w:pPr>
      <w:r w:rsidRPr="008E67D2">
        <w:rPr>
          <w:sz w:val="23"/>
          <w:szCs w:val="23"/>
        </w:rPr>
        <w:t xml:space="preserve">Battrell AM, </w:t>
      </w:r>
      <w:r w:rsidRPr="008E67D2">
        <w:rPr>
          <w:b/>
          <w:sz w:val="23"/>
          <w:szCs w:val="23"/>
          <w:u w:color="000000"/>
        </w:rPr>
        <w:t>Gadbu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PR. 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qualitative </w:t>
      </w:r>
      <w:r w:rsidRPr="008E67D2">
        <w:rPr>
          <w:sz w:val="23"/>
          <w:szCs w:val="23"/>
        </w:rPr>
        <w:t>study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li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</w:t>
      </w:r>
      <w:r w:rsidRPr="008E67D2">
        <w:rPr>
          <w:spacing w:val="1"/>
          <w:sz w:val="23"/>
          <w:szCs w:val="23"/>
        </w:rPr>
        <w:t>e</w:t>
      </w:r>
      <w:r w:rsidRPr="008E67D2">
        <w:rPr>
          <w:sz w:val="23"/>
          <w:szCs w:val="23"/>
        </w:rPr>
        <w:t>d access per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 dental hygienists in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Oregon.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 Educ 72(3):329-343,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2008.</w:t>
      </w:r>
    </w:p>
    <w:p w14:paraId="622E905E" w14:textId="77777777" w:rsidR="002C118F" w:rsidRPr="008E67D2" w:rsidRDefault="002C118F">
      <w:pPr>
        <w:spacing w:before="2" w:line="260" w:lineRule="exact"/>
        <w:rPr>
          <w:sz w:val="26"/>
          <w:szCs w:val="26"/>
        </w:rPr>
      </w:pPr>
    </w:p>
    <w:p w14:paraId="2F6544DC" w14:textId="77777777" w:rsidR="002C118F" w:rsidRPr="008E67D2" w:rsidRDefault="006129BA">
      <w:pPr>
        <w:ind w:left="120" w:right="397"/>
        <w:rPr>
          <w:sz w:val="23"/>
          <w:szCs w:val="23"/>
        </w:rPr>
      </w:pPr>
      <w:r w:rsidRPr="008E67D2">
        <w:rPr>
          <w:sz w:val="23"/>
          <w:szCs w:val="23"/>
        </w:rPr>
        <w:t>Yetkin Ay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Z,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Gund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gar D, B</w:t>
      </w:r>
      <w:r w:rsidRPr="008E67D2">
        <w:rPr>
          <w:spacing w:val="-1"/>
          <w:sz w:val="23"/>
          <w:szCs w:val="23"/>
        </w:rPr>
        <w:t>u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ukozturk S, </w:t>
      </w:r>
      <w:r w:rsidRPr="008E67D2">
        <w:rPr>
          <w:b/>
          <w:sz w:val="23"/>
          <w:szCs w:val="23"/>
          <w:u w:color="000000"/>
        </w:rPr>
        <w:t>Ga</w:t>
      </w:r>
      <w:r w:rsidRPr="008E67D2">
        <w:rPr>
          <w:b/>
          <w:spacing w:val="-1"/>
          <w:sz w:val="23"/>
          <w:szCs w:val="23"/>
          <w:u w:color="000000"/>
        </w:rPr>
        <w:t>d</w:t>
      </w:r>
      <w:r w:rsidRPr="008E67D2">
        <w:rPr>
          <w:b/>
          <w:sz w:val="23"/>
          <w:szCs w:val="23"/>
          <w:u w:color="000000"/>
        </w:rPr>
        <w:t>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 xml:space="preserve">ot </w:t>
      </w:r>
      <w:r w:rsidRPr="008E67D2">
        <w:rPr>
          <w:b/>
          <w:spacing w:val="-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fear surve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  Reliability and validity of the Turkish version.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Dent Educ </w:t>
      </w:r>
      <w:r w:rsidRPr="008E67D2">
        <w:rPr>
          <w:spacing w:val="-1"/>
          <w:sz w:val="23"/>
          <w:szCs w:val="23"/>
        </w:rPr>
        <w:t>7</w:t>
      </w:r>
      <w:r w:rsidRPr="008E67D2">
        <w:rPr>
          <w:sz w:val="23"/>
          <w:szCs w:val="23"/>
        </w:rPr>
        <w:t>2(2):183-1</w:t>
      </w:r>
      <w:r w:rsidRPr="008E67D2">
        <w:rPr>
          <w:spacing w:val="-1"/>
          <w:sz w:val="23"/>
          <w:szCs w:val="23"/>
        </w:rPr>
        <w:t>94</w:t>
      </w:r>
      <w:r w:rsidRPr="008E67D2">
        <w:rPr>
          <w:sz w:val="23"/>
          <w:szCs w:val="23"/>
        </w:rPr>
        <w:t xml:space="preserve">, 2008. 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b/>
          <w:i/>
          <w:sz w:val="23"/>
          <w:szCs w:val="23"/>
        </w:rPr>
        <w:t>Rec</w:t>
      </w:r>
      <w:r w:rsidRPr="008E67D2">
        <w:rPr>
          <w:b/>
          <w:i/>
          <w:spacing w:val="-2"/>
          <w:sz w:val="23"/>
          <w:szCs w:val="23"/>
        </w:rPr>
        <w:t>i</w:t>
      </w:r>
      <w:r w:rsidRPr="008E67D2">
        <w:rPr>
          <w:b/>
          <w:i/>
          <w:sz w:val="23"/>
          <w:szCs w:val="23"/>
        </w:rPr>
        <w:t>pient of the</w:t>
      </w:r>
      <w:r w:rsidRPr="008E67D2">
        <w:rPr>
          <w:b/>
          <w:i/>
          <w:spacing w:val="-1"/>
          <w:sz w:val="23"/>
          <w:szCs w:val="23"/>
        </w:rPr>
        <w:t xml:space="preserve"> </w:t>
      </w:r>
      <w:r w:rsidRPr="008E67D2">
        <w:rPr>
          <w:b/>
          <w:i/>
          <w:sz w:val="23"/>
          <w:szCs w:val="23"/>
        </w:rPr>
        <w:t>Olav Alvares Award for</w:t>
      </w:r>
      <w:r w:rsidRPr="008E67D2">
        <w:rPr>
          <w:b/>
          <w:i/>
          <w:spacing w:val="-1"/>
          <w:sz w:val="23"/>
          <w:szCs w:val="23"/>
        </w:rPr>
        <w:t xml:space="preserve"> </w:t>
      </w:r>
      <w:r w:rsidRPr="008E67D2">
        <w:rPr>
          <w:b/>
          <w:i/>
          <w:sz w:val="23"/>
          <w:szCs w:val="23"/>
        </w:rPr>
        <w:t>Outstanding</w:t>
      </w:r>
      <w:r w:rsidRPr="008E67D2">
        <w:rPr>
          <w:b/>
          <w:i/>
          <w:spacing w:val="-1"/>
          <w:sz w:val="23"/>
          <w:szCs w:val="23"/>
        </w:rPr>
        <w:t xml:space="preserve"> A</w:t>
      </w:r>
      <w:r w:rsidRPr="008E67D2">
        <w:rPr>
          <w:b/>
          <w:i/>
          <w:sz w:val="23"/>
          <w:szCs w:val="23"/>
        </w:rPr>
        <w:t>rticles Published in the</w:t>
      </w:r>
      <w:r w:rsidRPr="008E67D2">
        <w:rPr>
          <w:b/>
          <w:i/>
          <w:spacing w:val="-1"/>
          <w:sz w:val="23"/>
          <w:szCs w:val="23"/>
        </w:rPr>
        <w:t xml:space="preserve"> J</w:t>
      </w:r>
      <w:r w:rsidRPr="008E67D2">
        <w:rPr>
          <w:b/>
          <w:i/>
          <w:sz w:val="23"/>
          <w:szCs w:val="23"/>
        </w:rPr>
        <w:t>ournal of D</w:t>
      </w:r>
      <w:r w:rsidRPr="008E67D2">
        <w:rPr>
          <w:b/>
          <w:i/>
          <w:spacing w:val="-1"/>
          <w:sz w:val="23"/>
          <w:szCs w:val="23"/>
        </w:rPr>
        <w:t>e</w:t>
      </w:r>
      <w:r w:rsidRPr="008E67D2">
        <w:rPr>
          <w:b/>
          <w:i/>
          <w:sz w:val="23"/>
          <w:szCs w:val="23"/>
        </w:rPr>
        <w:t>ntal Educat</w:t>
      </w:r>
      <w:r w:rsidRPr="008E67D2">
        <w:rPr>
          <w:b/>
          <w:i/>
          <w:spacing w:val="-2"/>
          <w:sz w:val="23"/>
          <w:szCs w:val="23"/>
        </w:rPr>
        <w:t>i</w:t>
      </w:r>
      <w:r w:rsidRPr="008E67D2">
        <w:rPr>
          <w:b/>
          <w:i/>
          <w:sz w:val="23"/>
          <w:szCs w:val="23"/>
        </w:rPr>
        <w:t>on for 2008.</w:t>
      </w:r>
    </w:p>
    <w:p w14:paraId="5B0F762D" w14:textId="77777777" w:rsidR="002C118F" w:rsidRPr="008E67D2" w:rsidRDefault="002C118F">
      <w:pPr>
        <w:spacing w:before="20" w:line="240" w:lineRule="exact"/>
        <w:rPr>
          <w:sz w:val="24"/>
          <w:szCs w:val="24"/>
        </w:rPr>
      </w:pPr>
    </w:p>
    <w:p w14:paraId="7B357668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Mitchell TV, </w:t>
      </w:r>
      <w:r w:rsidRPr="008E67D2">
        <w:rPr>
          <w:b/>
          <w:sz w:val="23"/>
          <w:szCs w:val="23"/>
          <w:u w:color="000000"/>
        </w:rPr>
        <w:t>Gadbu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y KK, Si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mer-Beck M.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Advanced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gree seeking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students’</w:t>
      </w:r>
    </w:p>
    <w:p w14:paraId="4D0C80B9" w14:textId="77777777" w:rsidR="002C118F" w:rsidRPr="008E67D2" w:rsidRDefault="006129BA">
      <w:pPr>
        <w:ind w:left="120"/>
        <w:rPr>
          <w:sz w:val="23"/>
          <w:szCs w:val="23"/>
        </w:rPr>
        <w:sectPr w:rsidR="002C118F" w:rsidRPr="008E67D2">
          <w:pgSz w:w="12240" w:h="15840"/>
          <w:pgMar w:top="2080" w:right="102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satisfaction with online courses at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UMKC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– An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early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inv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stigation.  J Dent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 8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(3):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1-8, 2007.</w:t>
      </w:r>
    </w:p>
    <w:p w14:paraId="73B3064E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3605DB04" w14:textId="77777777" w:rsidR="002C118F" w:rsidRPr="008E67D2" w:rsidRDefault="006129BA">
      <w:pPr>
        <w:ind w:left="120" w:right="80"/>
        <w:rPr>
          <w:sz w:val="23"/>
          <w:szCs w:val="23"/>
        </w:rPr>
      </w:pPr>
      <w:r w:rsidRPr="008E67D2">
        <w:rPr>
          <w:sz w:val="23"/>
          <w:szCs w:val="23"/>
        </w:rPr>
        <w:t>McCo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bs GB, </w:t>
      </w:r>
      <w:r w:rsidRPr="008E67D2">
        <w:rPr>
          <w:b/>
          <w:sz w:val="23"/>
          <w:szCs w:val="23"/>
          <w:u w:color="000000"/>
        </w:rPr>
        <w:t>Gad</w:t>
      </w:r>
      <w:r w:rsidRPr="008E67D2">
        <w:rPr>
          <w:b/>
          <w:spacing w:val="-1"/>
          <w:sz w:val="23"/>
          <w:szCs w:val="23"/>
          <w:u w:color="000000"/>
        </w:rPr>
        <w:t>b</w:t>
      </w:r>
      <w:r w:rsidRPr="008E67D2">
        <w:rPr>
          <w:b/>
          <w:sz w:val="23"/>
          <w:szCs w:val="23"/>
          <w:u w:color="000000"/>
        </w:rPr>
        <w:t>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</w:t>
      </w:r>
      <w:r w:rsidRPr="008E67D2">
        <w:rPr>
          <w:b/>
          <w:spacing w:val="-1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>t C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Wilder RS, Skaff KO, Gr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en ML.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De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>s</w:t>
      </w:r>
      <w:r w:rsidRPr="008E67D2">
        <w:rPr>
          <w:sz w:val="23"/>
          <w:szCs w:val="23"/>
        </w:rPr>
        <w:t>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Contribut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ons to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proving the Nation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Oral Health Through </w:t>
      </w:r>
      <w:r w:rsidRPr="008E67D2">
        <w:rPr>
          <w:sz w:val="23"/>
          <w:szCs w:val="23"/>
        </w:rPr>
        <w:t>School-Based Initiatives from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1970 through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1999: 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Historical Review.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g, 8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(2): 1-13, 2</w:t>
      </w:r>
      <w:r w:rsidRPr="008E67D2">
        <w:rPr>
          <w:spacing w:val="-1"/>
          <w:sz w:val="23"/>
          <w:szCs w:val="23"/>
        </w:rPr>
        <w:t>00</w:t>
      </w:r>
      <w:r w:rsidRPr="008E67D2">
        <w:rPr>
          <w:sz w:val="23"/>
          <w:szCs w:val="23"/>
        </w:rPr>
        <w:t>7 (online).</w:t>
      </w:r>
    </w:p>
    <w:p w14:paraId="19B00BE3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11C4B85E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Branson 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 xml:space="preserve">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Brown RE.  Increasing Access to Oral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Health Care in Underserved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Areas of</w:t>
      </w:r>
    </w:p>
    <w:p w14:paraId="42E1AAC4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Missouri:  Dental Hygiene Students in </w:t>
      </w:r>
      <w:r w:rsidRPr="008E67D2">
        <w:rPr>
          <w:sz w:val="23"/>
          <w:szCs w:val="23"/>
        </w:rPr>
        <w:t>AHEC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Rot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tions.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Allied Health, 36</w:t>
      </w:r>
      <w:r w:rsidRPr="008E67D2">
        <w:rPr>
          <w:spacing w:val="-2"/>
          <w:sz w:val="23"/>
          <w:szCs w:val="23"/>
        </w:rPr>
        <w:t>:</w:t>
      </w:r>
      <w:r w:rsidRPr="008E67D2">
        <w:rPr>
          <w:sz w:val="23"/>
          <w:szCs w:val="23"/>
        </w:rPr>
        <w:t>e47-e65, Spring 2007.</w:t>
      </w:r>
    </w:p>
    <w:p w14:paraId="6660F904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313E0A29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Kese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NT, 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er-Beck, M, Br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y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K, </w:t>
      </w:r>
      <w:r w:rsidRPr="008E67D2">
        <w:rPr>
          <w:b/>
          <w:sz w:val="23"/>
          <w:szCs w:val="23"/>
          <w:u w:color="000000"/>
        </w:rPr>
        <w:t>Ga</w:t>
      </w:r>
      <w:r w:rsidRPr="008E67D2">
        <w:rPr>
          <w:b/>
          <w:spacing w:val="-1"/>
          <w:sz w:val="23"/>
          <w:szCs w:val="23"/>
          <w:u w:color="000000"/>
        </w:rPr>
        <w:t>d</w:t>
      </w:r>
      <w:r w:rsidRPr="008E67D2">
        <w:rPr>
          <w:b/>
          <w:sz w:val="23"/>
          <w:szCs w:val="23"/>
          <w:u w:color="000000"/>
        </w:rPr>
        <w:t>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</w:t>
      </w:r>
      <w:r w:rsidRPr="008E67D2">
        <w:rPr>
          <w:b/>
          <w:spacing w:val="-1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 xml:space="preserve">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.</w:t>
      </w:r>
      <w:r w:rsidRPr="008E67D2">
        <w:rPr>
          <w:spacing w:val="56"/>
          <w:sz w:val="23"/>
          <w:szCs w:val="23"/>
        </w:rPr>
        <w:t xml:space="preserve"> </w:t>
      </w:r>
      <w:r w:rsidRPr="008E67D2">
        <w:rPr>
          <w:sz w:val="23"/>
          <w:szCs w:val="23"/>
        </w:rPr>
        <w:t>Evaluation of an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Service Learning</w:t>
      </w:r>
    </w:p>
    <w:p w14:paraId="34189C77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Course on Special Needs Patients for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S</w:t>
      </w:r>
      <w:r w:rsidRPr="008E67D2">
        <w:rPr>
          <w:spacing w:val="-3"/>
          <w:sz w:val="23"/>
          <w:szCs w:val="23"/>
        </w:rPr>
        <w:t>t</w:t>
      </w:r>
      <w:r w:rsidRPr="008E67D2">
        <w:rPr>
          <w:sz w:val="23"/>
          <w:szCs w:val="23"/>
        </w:rPr>
        <w:t>udents:  A Qualitative Stud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Dent </w:t>
      </w:r>
      <w:r w:rsidRPr="008E67D2">
        <w:rPr>
          <w:sz w:val="23"/>
          <w:szCs w:val="23"/>
        </w:rPr>
        <w:t>Educ, 71(3):</w:t>
      </w:r>
    </w:p>
    <w:p w14:paraId="2F374557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378-392,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7.</w:t>
      </w:r>
    </w:p>
    <w:p w14:paraId="766BF8B6" w14:textId="77777777" w:rsidR="002C118F" w:rsidRPr="008E67D2" w:rsidRDefault="002C118F">
      <w:pPr>
        <w:spacing w:before="4" w:line="260" w:lineRule="exact"/>
        <w:rPr>
          <w:sz w:val="26"/>
          <w:szCs w:val="26"/>
        </w:rPr>
      </w:pPr>
    </w:p>
    <w:p w14:paraId="273163B7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Bray K,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dbury-Amy</w:t>
      </w:r>
      <w:r w:rsidRPr="008E67D2">
        <w:rPr>
          <w:b/>
          <w:spacing w:val="-1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 xml:space="preserve">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Mitchell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TV.  Providing Advanced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Degrees in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via Computer</w:t>
      </w:r>
    </w:p>
    <w:p w14:paraId="2CCB383A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Mediated D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stance Learning:  A M</w:t>
      </w:r>
      <w:r w:rsidRPr="008E67D2">
        <w:rPr>
          <w:spacing w:val="-1"/>
          <w:sz w:val="23"/>
          <w:szCs w:val="23"/>
        </w:rPr>
        <w:t>od</w:t>
      </w:r>
      <w:r w:rsidRPr="008E67D2">
        <w:rPr>
          <w:sz w:val="23"/>
          <w:szCs w:val="23"/>
        </w:rPr>
        <w:t>el 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.  J Conte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 Dent Prac, 7(</w:t>
      </w:r>
      <w:r w:rsidRPr="008E67D2">
        <w:rPr>
          <w:spacing w:val="-1"/>
          <w:sz w:val="23"/>
          <w:szCs w:val="23"/>
        </w:rPr>
        <w:t>5</w:t>
      </w:r>
      <w:r w:rsidRPr="008E67D2">
        <w:rPr>
          <w:sz w:val="23"/>
          <w:szCs w:val="23"/>
        </w:rPr>
        <w:t>): 1-10, 20</w:t>
      </w:r>
      <w:r w:rsidRPr="008E67D2">
        <w:rPr>
          <w:spacing w:val="-1"/>
          <w:sz w:val="23"/>
          <w:szCs w:val="23"/>
        </w:rPr>
        <w:t>06</w:t>
      </w:r>
      <w:r w:rsidRPr="008E67D2">
        <w:rPr>
          <w:sz w:val="23"/>
          <w:szCs w:val="23"/>
        </w:rPr>
        <w:t>.</w:t>
      </w:r>
    </w:p>
    <w:p w14:paraId="0B38CD42" w14:textId="77777777" w:rsidR="002C118F" w:rsidRPr="008E67D2" w:rsidRDefault="002C118F">
      <w:pPr>
        <w:spacing w:before="8" w:line="260" w:lineRule="exact"/>
        <w:rPr>
          <w:sz w:val="26"/>
          <w:szCs w:val="26"/>
        </w:rPr>
      </w:pPr>
    </w:p>
    <w:p w14:paraId="1D271BB2" w14:textId="77777777" w:rsidR="002C118F" w:rsidRPr="008E67D2" w:rsidRDefault="006129BA">
      <w:pPr>
        <w:spacing w:line="260" w:lineRule="exact"/>
        <w:ind w:left="120" w:right="673"/>
        <w:rPr>
          <w:sz w:val="23"/>
          <w:szCs w:val="23"/>
        </w:rPr>
      </w:pPr>
      <w:r w:rsidRPr="008E67D2">
        <w:pict w14:anchorId="3C19EC09">
          <v:group id="_x0000_s1032" style="position:absolute;left:0;text-align:left;margin-left:149.9pt;margin-top:12.35pt;width:2.9pt;height:0;z-index:-1068;mso-position-horizontal-relative:page" coordorigin="2998,247" coordsize="58,0">
            <v:shape id="_x0000_s1033" style="position:absolute;left:2998;top:247;width:58;height:0" coordorigin="2998,247" coordsize="58,0" path="m2998,247r57,e" filled="f" strokeweight="1.18pt">
              <v:path arrowok="t"/>
            </v:shape>
            <w10:wrap anchorx="page"/>
          </v:group>
        </w:pic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b/>
          <w:sz w:val="23"/>
          <w:szCs w:val="23"/>
        </w:rPr>
        <w:t xml:space="preserve">, </w:t>
      </w:r>
      <w:r w:rsidRPr="008E67D2">
        <w:rPr>
          <w:sz w:val="23"/>
          <w:szCs w:val="23"/>
        </w:rPr>
        <w:t>Si</w:t>
      </w:r>
      <w:r w:rsidRPr="008E67D2">
        <w:rPr>
          <w:spacing w:val="-2"/>
          <w:sz w:val="23"/>
          <w:szCs w:val="23"/>
        </w:rPr>
        <w:t>mm</w:t>
      </w:r>
      <w:r w:rsidRPr="008E67D2">
        <w:rPr>
          <w:sz w:val="23"/>
          <w:szCs w:val="23"/>
        </w:rPr>
        <w:t xml:space="preserve">er-Beck M, </w:t>
      </w:r>
      <w:r w:rsidRPr="008E67D2">
        <w:rPr>
          <w:sz w:val="23"/>
          <w:szCs w:val="23"/>
        </w:rPr>
        <w:t>McCunniff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M, Willia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</w:t>
      </w:r>
      <w:r w:rsidRPr="008E67D2">
        <w:rPr>
          <w:spacing w:val="2"/>
          <w:sz w:val="23"/>
          <w:szCs w:val="23"/>
        </w:rPr>
        <w:t xml:space="preserve"> </w:t>
      </w:r>
      <w:r w:rsidRPr="008E67D2">
        <w:rPr>
          <w:sz w:val="23"/>
          <w:szCs w:val="23"/>
        </w:rPr>
        <w:t>K.  Using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Multi-faceted Approach Including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unit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-Based Service-Learning To Enrich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al Ethics Instruction in a Dental Sch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 Setting.  J Dent Educ, 7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(6): 652-6</w:t>
      </w:r>
      <w:r w:rsidRPr="008E67D2">
        <w:rPr>
          <w:spacing w:val="-1"/>
          <w:sz w:val="23"/>
          <w:szCs w:val="23"/>
        </w:rPr>
        <w:t>6</w:t>
      </w:r>
      <w:r w:rsidRPr="008E67D2">
        <w:rPr>
          <w:sz w:val="23"/>
          <w:szCs w:val="23"/>
        </w:rPr>
        <w:t>1,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2006.</w:t>
      </w:r>
    </w:p>
    <w:p w14:paraId="005E306B" w14:textId="77777777" w:rsidR="002C118F" w:rsidRPr="008E67D2" w:rsidRDefault="002C118F">
      <w:pPr>
        <w:spacing w:before="2" w:line="260" w:lineRule="exact"/>
        <w:rPr>
          <w:sz w:val="26"/>
          <w:szCs w:val="26"/>
        </w:rPr>
      </w:pPr>
    </w:p>
    <w:p w14:paraId="3874278D" w14:textId="77777777" w:rsidR="002C118F" w:rsidRPr="008E67D2" w:rsidRDefault="006129BA">
      <w:pPr>
        <w:ind w:left="120" w:right="156"/>
        <w:rPr>
          <w:sz w:val="23"/>
          <w:szCs w:val="23"/>
        </w:rPr>
      </w:pPr>
      <w:r w:rsidRPr="008E67D2">
        <w:rPr>
          <w:sz w:val="23"/>
          <w:szCs w:val="23"/>
        </w:rPr>
        <w:t xml:space="preserve">Mitchell TV, Peters R, </w:t>
      </w:r>
      <w:r w:rsidRPr="008E67D2">
        <w:rPr>
          <w:b/>
          <w:spacing w:val="-2"/>
          <w:sz w:val="23"/>
          <w:szCs w:val="23"/>
          <w:u w:color="000000"/>
        </w:rPr>
        <w:t>G</w:t>
      </w:r>
      <w:r w:rsidRPr="008E67D2">
        <w:rPr>
          <w:b/>
          <w:sz w:val="23"/>
          <w:szCs w:val="23"/>
          <w:u w:color="000000"/>
        </w:rPr>
        <w:t>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</w:t>
      </w:r>
      <w:r w:rsidRPr="008E67D2">
        <w:rPr>
          <w:b/>
          <w:sz w:val="23"/>
          <w:szCs w:val="23"/>
          <w:u w:color="000000"/>
        </w:rPr>
        <w:t xml:space="preserve">yot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P, </w:t>
      </w:r>
      <w:r w:rsidRPr="008E67D2">
        <w:rPr>
          <w:sz w:val="23"/>
          <w:szCs w:val="23"/>
        </w:rPr>
        <w:t xml:space="preserve">Stover L.  Access to Care and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 xml:space="preserve">he Allied Oral Healthcare Workforce 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s:  Perceptions of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 and Scaling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Dental Assistants.  J Dent Educ, </w:t>
      </w:r>
      <w:r w:rsidRPr="008E67D2">
        <w:rPr>
          <w:spacing w:val="-1"/>
          <w:sz w:val="23"/>
          <w:szCs w:val="23"/>
        </w:rPr>
        <w:t>7</w:t>
      </w:r>
      <w:r w:rsidRPr="008E67D2">
        <w:rPr>
          <w:sz w:val="23"/>
          <w:szCs w:val="23"/>
        </w:rPr>
        <w:t>0(3): 263-</w:t>
      </w:r>
      <w:r w:rsidRPr="008E67D2">
        <w:rPr>
          <w:spacing w:val="-1"/>
          <w:sz w:val="23"/>
          <w:szCs w:val="23"/>
        </w:rPr>
        <w:t>27</w:t>
      </w:r>
      <w:r w:rsidRPr="008E67D2">
        <w:rPr>
          <w:sz w:val="23"/>
          <w:szCs w:val="23"/>
        </w:rPr>
        <w:t>8, 2006.</w:t>
      </w:r>
    </w:p>
    <w:p w14:paraId="5B1E2C48" w14:textId="77777777" w:rsidR="002C118F" w:rsidRPr="008E67D2" w:rsidRDefault="002C118F">
      <w:pPr>
        <w:spacing w:before="13" w:line="240" w:lineRule="exact"/>
        <w:rPr>
          <w:sz w:val="24"/>
          <w:szCs w:val="24"/>
        </w:rPr>
      </w:pPr>
    </w:p>
    <w:p w14:paraId="2F95A92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Tam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K, </w:t>
      </w:r>
      <w:r w:rsidRPr="008E67D2">
        <w:rPr>
          <w:b/>
          <w:sz w:val="23"/>
          <w:szCs w:val="23"/>
          <w:u w:color="000000"/>
        </w:rPr>
        <w:t>Gadbury</w:t>
      </w:r>
      <w:r w:rsidRPr="008E67D2">
        <w:rPr>
          <w:b/>
          <w:spacing w:val="-1"/>
          <w:sz w:val="23"/>
          <w:szCs w:val="23"/>
          <w:u w:color="000000"/>
        </w:rPr>
        <w:t>-</w:t>
      </w:r>
      <w:r w:rsidRPr="008E67D2">
        <w:rPr>
          <w:b/>
          <w:sz w:val="23"/>
          <w:szCs w:val="23"/>
          <w:u w:color="000000"/>
        </w:rPr>
        <w:t>Amy</w:t>
      </w:r>
      <w:r w:rsidRPr="008E67D2">
        <w:rPr>
          <w:b/>
          <w:spacing w:val="-1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>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Cobb C,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 K.  Differences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Between Herbal and Non-Herbal Users in</w:t>
      </w:r>
    </w:p>
    <w:p w14:paraId="1B867B8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Dental Practices.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g, 8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(1):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1-15,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6.</w:t>
      </w:r>
    </w:p>
    <w:p w14:paraId="113DE5C1" w14:textId="77777777" w:rsidR="002C118F" w:rsidRPr="008E67D2" w:rsidRDefault="002C118F">
      <w:pPr>
        <w:spacing w:before="11" w:line="260" w:lineRule="exact"/>
        <w:rPr>
          <w:sz w:val="26"/>
          <w:szCs w:val="26"/>
        </w:rPr>
      </w:pPr>
    </w:p>
    <w:p w14:paraId="0EA3CC52" w14:textId="77777777" w:rsidR="002C118F" w:rsidRPr="008E67D2" w:rsidRDefault="006129BA">
      <w:pPr>
        <w:ind w:left="120" w:right="289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Bray K, Branson B, Holt L, Kesel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Mitchell T, 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 K.  Predictive Validity of Dental Hygiene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</w:t>
      </w:r>
      <w:r w:rsidRPr="008E67D2">
        <w:rPr>
          <w:spacing w:val="1"/>
          <w:sz w:val="23"/>
          <w:szCs w:val="23"/>
        </w:rPr>
        <w:t>e</w:t>
      </w:r>
      <w:r w:rsidRPr="008E67D2">
        <w:rPr>
          <w:sz w:val="23"/>
          <w:szCs w:val="23"/>
        </w:rPr>
        <w:t>tency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ent Measures on </w:t>
      </w:r>
      <w:r w:rsidRPr="008E67D2">
        <w:rPr>
          <w:sz w:val="23"/>
          <w:szCs w:val="23"/>
        </w:rPr>
        <w:t>One-Shot Licensure Exa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inati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ns.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Dent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duc,</w:t>
      </w:r>
    </w:p>
    <w:p w14:paraId="3CE229E6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69(3): 363-</w:t>
      </w:r>
      <w:r w:rsidRPr="008E67D2">
        <w:rPr>
          <w:spacing w:val="-1"/>
          <w:sz w:val="23"/>
          <w:szCs w:val="23"/>
        </w:rPr>
        <w:t>3</w:t>
      </w:r>
      <w:r w:rsidRPr="008E67D2">
        <w:rPr>
          <w:sz w:val="23"/>
          <w:szCs w:val="23"/>
        </w:rPr>
        <w:t>70, 2005.</w:t>
      </w:r>
    </w:p>
    <w:p w14:paraId="4B6E3AAA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5ECD6AFD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Nunn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PJ,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my</w:t>
      </w:r>
      <w:r w:rsidRPr="008E67D2">
        <w:rPr>
          <w:b/>
          <w:sz w:val="23"/>
          <w:szCs w:val="23"/>
          <w:u w:color="000000"/>
        </w:rPr>
        <w:t xml:space="preserve">ot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Battrell A, Bruce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SI,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Hanlon LL,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Kaiser C,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rifoy-Seldon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B.  The Current</w:t>
      </w:r>
    </w:p>
    <w:p w14:paraId="098E66F2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Status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Allied Dental F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cult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 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Survey Report.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J Dent Educ, 68(3): </w:t>
      </w:r>
      <w:r w:rsidRPr="008E67D2">
        <w:rPr>
          <w:sz w:val="23"/>
          <w:szCs w:val="23"/>
        </w:rPr>
        <w:t>329-344, 2003.</w:t>
      </w:r>
    </w:p>
    <w:p w14:paraId="37100F22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7E214E2F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Branson 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>G,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KK, </w:t>
      </w:r>
      <w:r w:rsidRPr="008E67D2">
        <w:rPr>
          <w:b/>
          <w:spacing w:val="-2"/>
          <w:sz w:val="23"/>
          <w:szCs w:val="23"/>
          <w:u w:color="000000"/>
        </w:rPr>
        <w:t>G</w:t>
      </w:r>
      <w:r w:rsidRPr="008E67D2">
        <w:rPr>
          <w:b/>
          <w:sz w:val="23"/>
          <w:szCs w:val="23"/>
          <w:u w:color="000000"/>
        </w:rPr>
        <w:t>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</w:t>
      </w:r>
      <w:r w:rsidRPr="008E67D2">
        <w:rPr>
          <w:b/>
          <w:sz w:val="23"/>
          <w:szCs w:val="23"/>
          <w:u w:color="000000"/>
        </w:rPr>
        <w:t xml:space="preserve">yot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Kese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NT,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Mitchell TV, 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 KB.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Effect of</w:t>
      </w:r>
    </w:p>
    <w:p w14:paraId="5EC1622D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Magnification Lenses on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Student Operator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Posture.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 Dent Edu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, 68(3): 38</w:t>
      </w:r>
      <w:r w:rsidRPr="008E67D2">
        <w:rPr>
          <w:spacing w:val="-1"/>
          <w:sz w:val="23"/>
          <w:szCs w:val="23"/>
        </w:rPr>
        <w:t>4</w:t>
      </w:r>
      <w:r w:rsidRPr="008E67D2">
        <w:rPr>
          <w:sz w:val="23"/>
          <w:szCs w:val="23"/>
        </w:rPr>
        <w:t>-389, 2004.</w:t>
      </w:r>
    </w:p>
    <w:p w14:paraId="3BE030FD" w14:textId="77777777" w:rsidR="002C118F" w:rsidRPr="008E67D2" w:rsidRDefault="002C118F">
      <w:pPr>
        <w:spacing w:before="5" w:line="260" w:lineRule="exact"/>
        <w:rPr>
          <w:sz w:val="26"/>
          <w:szCs w:val="26"/>
        </w:rPr>
      </w:pPr>
    </w:p>
    <w:p w14:paraId="22C42F2E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K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J, Palm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R,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Mills GE,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Noble E, 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sz w:val="23"/>
          <w:szCs w:val="23"/>
        </w:rPr>
        <w:t>Validity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and Rel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ability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Portfolio</w:t>
      </w:r>
    </w:p>
    <w:p w14:paraId="5B52C64F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in a Bac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alaureate Dental Hygiene 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Dent Educ, </w:t>
      </w:r>
      <w:r w:rsidRPr="008E67D2">
        <w:rPr>
          <w:spacing w:val="-1"/>
          <w:sz w:val="23"/>
          <w:szCs w:val="23"/>
        </w:rPr>
        <w:t>6</w:t>
      </w:r>
      <w:r w:rsidRPr="008E67D2">
        <w:rPr>
          <w:sz w:val="23"/>
          <w:szCs w:val="23"/>
        </w:rPr>
        <w:t>7(9):  991-</w:t>
      </w:r>
      <w:r w:rsidRPr="008E67D2">
        <w:rPr>
          <w:spacing w:val="-1"/>
          <w:sz w:val="23"/>
          <w:szCs w:val="23"/>
        </w:rPr>
        <w:t>10</w:t>
      </w:r>
      <w:r w:rsidRPr="008E67D2">
        <w:rPr>
          <w:sz w:val="23"/>
          <w:szCs w:val="23"/>
        </w:rPr>
        <w:t>02,</w:t>
      </w:r>
    </w:p>
    <w:p w14:paraId="118EB34C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2003.</w:t>
      </w:r>
    </w:p>
    <w:p w14:paraId="2A8121FC" w14:textId="77777777" w:rsidR="002C118F" w:rsidRPr="008E67D2" w:rsidRDefault="002C118F">
      <w:pPr>
        <w:spacing w:before="8" w:line="260" w:lineRule="exact"/>
        <w:rPr>
          <w:sz w:val="26"/>
          <w:szCs w:val="26"/>
        </w:rPr>
      </w:pPr>
    </w:p>
    <w:p w14:paraId="37017CF1" w14:textId="77777777" w:rsidR="002C118F" w:rsidRPr="008E67D2" w:rsidRDefault="006129BA">
      <w:pPr>
        <w:spacing w:line="220" w:lineRule="exact"/>
        <w:ind w:left="120" w:right="193"/>
        <w:rPr>
          <w:sz w:val="23"/>
          <w:szCs w:val="23"/>
        </w:rPr>
      </w:pPr>
      <w:r w:rsidRPr="008E67D2">
        <w:rPr>
          <w:sz w:val="23"/>
          <w:szCs w:val="23"/>
        </w:rPr>
        <w:t xml:space="preserve">Villalpando Mitchell T,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 Peters R.  The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pact of Kansas House Bill 2724: </w:t>
      </w:r>
      <w:r w:rsidRPr="008E67D2">
        <w:rPr>
          <w:sz w:val="23"/>
          <w:szCs w:val="23"/>
        </w:rPr>
        <w:t>Perceptions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of Ka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sas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Hygienists and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Assistants.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 Dent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77(4): 233-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44, 2003.</w:t>
      </w:r>
    </w:p>
    <w:p w14:paraId="4F22EC76" w14:textId="77777777" w:rsidR="002C118F" w:rsidRPr="008E67D2" w:rsidRDefault="002C118F">
      <w:pPr>
        <w:spacing w:before="12" w:line="200" w:lineRule="exact"/>
      </w:pPr>
    </w:p>
    <w:p w14:paraId="09D64C94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Feil P, Grau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r J, </w:t>
      </w:r>
      <w:r w:rsidRPr="008E67D2">
        <w:rPr>
          <w:b/>
          <w:sz w:val="23"/>
          <w:szCs w:val="23"/>
          <w:u w:color="000000"/>
        </w:rPr>
        <w:t>Ga</w:t>
      </w:r>
      <w:r w:rsidRPr="008E67D2">
        <w:rPr>
          <w:b/>
          <w:spacing w:val="-1"/>
          <w:sz w:val="23"/>
          <w:szCs w:val="23"/>
          <w:u w:color="000000"/>
        </w:rPr>
        <w:t>d</w:t>
      </w:r>
      <w:r w:rsidRPr="008E67D2">
        <w:rPr>
          <w:b/>
          <w:sz w:val="23"/>
          <w:szCs w:val="23"/>
          <w:u w:color="000000"/>
        </w:rPr>
        <w:t>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 xml:space="preserve">ot </w:t>
      </w:r>
      <w:r w:rsidRPr="008E67D2">
        <w:rPr>
          <w:b/>
          <w:spacing w:val="-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Kula K,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Cunniff M.  Intentional Use of the H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wthorne Eff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ct to</w:t>
      </w:r>
    </w:p>
    <w:p w14:paraId="7D4477D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  <w:sectPr w:rsidR="002C118F" w:rsidRPr="008E67D2">
          <w:pgSz w:w="12240" w:h="15840"/>
          <w:pgMar w:top="2080" w:right="96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prove Or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C</w:t>
      </w:r>
      <w:r w:rsidRPr="008E67D2">
        <w:rPr>
          <w:spacing w:val="-1"/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pliance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in </w:t>
      </w:r>
      <w:r w:rsidRPr="008E67D2">
        <w:rPr>
          <w:sz w:val="23"/>
          <w:szCs w:val="23"/>
        </w:rPr>
        <w:t>Orthodontic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Patients.  J Dent Educ, 6</w:t>
      </w:r>
      <w:r w:rsidRPr="008E67D2">
        <w:rPr>
          <w:spacing w:val="-1"/>
          <w:sz w:val="23"/>
          <w:szCs w:val="23"/>
        </w:rPr>
        <w:t>6</w:t>
      </w:r>
      <w:r w:rsidRPr="008E67D2">
        <w:rPr>
          <w:sz w:val="23"/>
          <w:szCs w:val="23"/>
        </w:rPr>
        <w:t>(10): 1129-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135, 2002.</w:t>
      </w:r>
    </w:p>
    <w:p w14:paraId="46B68E82" w14:textId="77777777" w:rsidR="002C118F" w:rsidRPr="008E67D2" w:rsidRDefault="002C118F">
      <w:pPr>
        <w:spacing w:before="4" w:line="140" w:lineRule="exact"/>
        <w:rPr>
          <w:sz w:val="15"/>
          <w:szCs w:val="15"/>
        </w:rPr>
      </w:pPr>
    </w:p>
    <w:p w14:paraId="6485E093" w14:textId="77777777" w:rsidR="002C118F" w:rsidRPr="008E67D2" w:rsidRDefault="002C118F">
      <w:pPr>
        <w:spacing w:line="200" w:lineRule="exact"/>
      </w:pPr>
    </w:p>
    <w:p w14:paraId="7F054EF3" w14:textId="77777777" w:rsidR="002C118F" w:rsidRPr="008E67D2" w:rsidRDefault="006129BA">
      <w:pPr>
        <w:spacing w:before="30"/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C,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sz w:val="23"/>
          <w:szCs w:val="23"/>
        </w:rPr>
        <w:t>Doherty F, Sta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 xml:space="preserve">h D, </w:t>
      </w:r>
      <w:r w:rsidRPr="008E67D2">
        <w:rPr>
          <w:spacing w:val="-1"/>
          <w:sz w:val="23"/>
          <w:szCs w:val="23"/>
        </w:rPr>
        <w:t>W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che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C, Connol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y I, Wilder R.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Prioritization of the National</w:t>
      </w:r>
    </w:p>
    <w:p w14:paraId="09B2C18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Research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Agenda.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urnal of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 Dent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76(2): 157-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 xml:space="preserve">66, </w:t>
      </w:r>
      <w:r w:rsidRPr="008E67D2">
        <w:rPr>
          <w:sz w:val="23"/>
          <w:szCs w:val="23"/>
        </w:rPr>
        <w:t>2002</w:t>
      </w:r>
    </w:p>
    <w:p w14:paraId="29B73E9F" w14:textId="77777777" w:rsidR="002C118F" w:rsidRPr="008E67D2" w:rsidRDefault="002C118F">
      <w:pPr>
        <w:spacing w:before="12" w:line="220" w:lineRule="exact"/>
        <w:rPr>
          <w:sz w:val="22"/>
          <w:szCs w:val="22"/>
        </w:rPr>
      </w:pPr>
    </w:p>
    <w:p w14:paraId="75EA26C9" w14:textId="77777777" w:rsidR="002C118F" w:rsidRPr="008E67D2" w:rsidRDefault="006129BA">
      <w:pPr>
        <w:spacing w:line="215" w:lineRule="auto"/>
        <w:ind w:left="120" w:right="358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Hygiene Theor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 Bu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lding the Evidence for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Hygiene Practice.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g, online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supple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ent, Spring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1.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Retrieved from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the World Wide Web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at: </w:t>
      </w:r>
      <w:hyperlink r:id="rId9">
        <w:r w:rsidRPr="008E67D2">
          <w:rPr>
            <w:color w:val="0000FF"/>
            <w:sz w:val="23"/>
            <w:szCs w:val="23"/>
            <w:u w:color="0000FF"/>
          </w:rPr>
          <w:t>www.adha.</w:t>
        </w:r>
        <w:r w:rsidRPr="008E67D2">
          <w:rPr>
            <w:color w:val="0000FF"/>
            <w:spacing w:val="-1"/>
            <w:sz w:val="23"/>
            <w:szCs w:val="23"/>
            <w:u w:color="0000FF"/>
          </w:rPr>
          <w:t>o</w:t>
        </w:r>
        <w:r w:rsidRPr="008E67D2">
          <w:rPr>
            <w:color w:val="0000FF"/>
            <w:sz w:val="23"/>
            <w:szCs w:val="23"/>
            <w:u w:color="0000FF"/>
          </w:rPr>
          <w:t>rg/publication/nrc/gadbur</w:t>
        </w:r>
        <w:r w:rsidRPr="008E67D2">
          <w:rPr>
            <w:color w:val="0000FF"/>
            <w:spacing w:val="1"/>
            <w:sz w:val="23"/>
            <w:szCs w:val="23"/>
            <w:u w:color="0000FF"/>
          </w:rPr>
          <w:t>y</w:t>
        </w:r>
        <w:r w:rsidRPr="008E67D2">
          <w:rPr>
            <w:color w:val="0000FF"/>
            <w:sz w:val="23"/>
            <w:szCs w:val="23"/>
            <w:u w:color="0000FF"/>
          </w:rPr>
          <w:t>.htm</w:t>
        </w:r>
      </w:hyperlink>
    </w:p>
    <w:p w14:paraId="32DEE2BC" w14:textId="77777777" w:rsidR="002C118F" w:rsidRPr="008E67D2" w:rsidRDefault="002C118F">
      <w:pPr>
        <w:spacing w:before="3" w:line="180" w:lineRule="exact"/>
        <w:rPr>
          <w:sz w:val="18"/>
          <w:szCs w:val="18"/>
        </w:rPr>
      </w:pPr>
    </w:p>
    <w:p w14:paraId="2BAD0790" w14:textId="77777777" w:rsidR="002C118F" w:rsidRPr="008E67D2" w:rsidRDefault="006129BA">
      <w:pPr>
        <w:spacing w:before="55" w:line="220" w:lineRule="exact"/>
        <w:ind w:left="120" w:right="1084"/>
        <w:rPr>
          <w:sz w:val="23"/>
          <w:szCs w:val="23"/>
        </w:rPr>
      </w:pPr>
      <w:r w:rsidRPr="008E67D2">
        <w:rPr>
          <w:sz w:val="23"/>
          <w:szCs w:val="23"/>
        </w:rPr>
        <w:t>Kese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N,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sz w:val="23"/>
          <w:szCs w:val="23"/>
        </w:rPr>
        <w:t>Oral Health Related Quality of Life Model for Dental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giene: Application of Research 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nto the Curr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culu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.  J Dent </w:t>
      </w:r>
      <w:r w:rsidRPr="008E67D2">
        <w:rPr>
          <w:sz w:val="23"/>
          <w:szCs w:val="23"/>
        </w:rPr>
        <w:t>Educ, 65(3): 253-261,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1.</w:t>
      </w:r>
    </w:p>
    <w:p w14:paraId="2807DACF" w14:textId="77777777" w:rsidR="002C118F" w:rsidRPr="008E67D2" w:rsidRDefault="002C118F">
      <w:pPr>
        <w:spacing w:before="12" w:line="200" w:lineRule="exact"/>
      </w:pPr>
    </w:p>
    <w:p w14:paraId="5061F337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Ho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t L, 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 Sch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idt C. 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entation of P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rtfolio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in a</w:t>
      </w:r>
    </w:p>
    <w:p w14:paraId="58BC71C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-Based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.  J Dent Educ, 6</w:t>
      </w:r>
      <w:r w:rsidRPr="008E67D2">
        <w:rPr>
          <w:spacing w:val="-1"/>
          <w:sz w:val="23"/>
          <w:szCs w:val="23"/>
        </w:rPr>
        <w:t>4</w:t>
      </w:r>
      <w:r w:rsidRPr="008E67D2">
        <w:rPr>
          <w:sz w:val="23"/>
          <w:szCs w:val="23"/>
        </w:rPr>
        <w:t>(5):375-38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200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.</w:t>
      </w:r>
    </w:p>
    <w:p w14:paraId="5065AF3E" w14:textId="77777777" w:rsidR="002C118F" w:rsidRPr="008E67D2" w:rsidRDefault="002C118F">
      <w:pPr>
        <w:spacing w:before="10" w:line="200" w:lineRule="exact"/>
      </w:pPr>
    </w:p>
    <w:p w14:paraId="6800B018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s K.  Dental </w:t>
      </w:r>
      <w:r w:rsidRPr="008E67D2">
        <w:rPr>
          <w:sz w:val="23"/>
          <w:szCs w:val="23"/>
        </w:rPr>
        <w:t>Hygiene Fear: Gender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and Age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fferences.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Conte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 Dent Prac,</w:t>
      </w:r>
    </w:p>
    <w:p w14:paraId="7D70690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1(2): Winter Issue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000.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Retrieved fr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the World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Wide Web at: </w:t>
      </w:r>
      <w:hyperlink r:id="rId10">
        <w:r w:rsidRPr="008E67D2">
          <w:rPr>
            <w:color w:val="0000FF"/>
            <w:sz w:val="23"/>
            <w:szCs w:val="23"/>
            <w:u w:color="0000FF"/>
          </w:rPr>
          <w:t>www.dent</w:t>
        </w:r>
        <w:r w:rsidRPr="008E67D2">
          <w:rPr>
            <w:color w:val="0000FF"/>
            <w:spacing w:val="-1"/>
            <w:sz w:val="23"/>
            <w:szCs w:val="23"/>
            <w:u w:color="0000FF"/>
          </w:rPr>
          <w:t>a</w:t>
        </w:r>
        <w:r w:rsidRPr="008E67D2">
          <w:rPr>
            <w:color w:val="0000FF"/>
            <w:sz w:val="23"/>
            <w:szCs w:val="23"/>
            <w:u w:color="0000FF"/>
          </w:rPr>
          <w:t>lcare.com</w:t>
        </w:r>
      </w:hyperlink>
    </w:p>
    <w:p w14:paraId="5C790E7F" w14:textId="77777777" w:rsidR="002C118F" w:rsidRPr="008E67D2" w:rsidRDefault="002C118F">
      <w:pPr>
        <w:spacing w:before="2" w:line="180" w:lineRule="exact"/>
        <w:rPr>
          <w:sz w:val="18"/>
          <w:szCs w:val="18"/>
        </w:rPr>
      </w:pPr>
    </w:p>
    <w:p w14:paraId="2B2E14C0" w14:textId="77777777" w:rsidR="002C118F" w:rsidRPr="008E67D2" w:rsidRDefault="006129BA">
      <w:pPr>
        <w:spacing w:before="30"/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 K, Krust-Bray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K, Manne D, Col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ins P.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Validity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Reliability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the Oral</w:t>
      </w:r>
    </w:p>
    <w:p w14:paraId="21DED1D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Health-Related Quality of Life Instru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for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giene.  J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g, 73(3): 126-133, 1999.</w:t>
      </w:r>
    </w:p>
    <w:p w14:paraId="7C24A82D" w14:textId="77777777" w:rsidR="002C118F" w:rsidRPr="008E67D2" w:rsidRDefault="002C118F">
      <w:pPr>
        <w:spacing w:before="15" w:line="220" w:lineRule="exact"/>
        <w:rPr>
          <w:sz w:val="22"/>
          <w:szCs w:val="22"/>
        </w:rPr>
      </w:pPr>
    </w:p>
    <w:p w14:paraId="2554B159" w14:textId="77777777" w:rsidR="002C118F" w:rsidRPr="008E67D2" w:rsidRDefault="006129BA">
      <w:pPr>
        <w:spacing w:line="220" w:lineRule="exact"/>
        <w:ind w:left="120" w:right="494"/>
        <w:rPr>
          <w:sz w:val="23"/>
          <w:szCs w:val="23"/>
        </w:rPr>
      </w:pPr>
      <w:r w:rsidRPr="008E67D2">
        <w:rPr>
          <w:sz w:val="23"/>
          <w:szCs w:val="23"/>
        </w:rPr>
        <w:t>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s K,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Bray K,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Manne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D, Collins P.  Oral Health-Related Quality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Life: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 Model For Dental </w:t>
      </w:r>
      <w:r w:rsidRPr="008E67D2">
        <w:rPr>
          <w:sz w:val="23"/>
          <w:szCs w:val="23"/>
        </w:rPr>
        <w:t>Hygiene Education, Practice and Research.  J.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Dent. Hyg.,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72(2): 19-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6,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Spring, 1</w:t>
      </w:r>
      <w:r w:rsidRPr="008E67D2">
        <w:rPr>
          <w:spacing w:val="-1"/>
          <w:sz w:val="23"/>
          <w:szCs w:val="23"/>
        </w:rPr>
        <w:t>99</w:t>
      </w:r>
      <w:r w:rsidRPr="008E67D2">
        <w:rPr>
          <w:sz w:val="23"/>
          <w:szCs w:val="23"/>
        </w:rPr>
        <w:t>8.</w:t>
      </w:r>
    </w:p>
    <w:p w14:paraId="3D24657F" w14:textId="77777777" w:rsidR="002C118F" w:rsidRPr="008E67D2" w:rsidRDefault="002C118F">
      <w:pPr>
        <w:spacing w:before="12" w:line="200" w:lineRule="exact"/>
      </w:pPr>
    </w:p>
    <w:p w14:paraId="38567B86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 Carter-Hanson C,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</w:t>
      </w:r>
      <w:r w:rsidRPr="008E67D2">
        <w:rPr>
          <w:spacing w:val="-1"/>
          <w:sz w:val="23"/>
          <w:szCs w:val="23"/>
        </w:rPr>
        <w:t>a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berry W.  An Investigation of Dental Hygiene</w:t>
      </w:r>
    </w:p>
    <w:p w14:paraId="68CD9AF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Treat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t Fear.  J.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g., </w:t>
      </w:r>
      <w:r w:rsidRPr="008E67D2">
        <w:rPr>
          <w:spacing w:val="-1"/>
          <w:sz w:val="23"/>
          <w:szCs w:val="23"/>
        </w:rPr>
        <w:t>7</w:t>
      </w:r>
      <w:r w:rsidRPr="008E67D2">
        <w:rPr>
          <w:sz w:val="23"/>
          <w:szCs w:val="23"/>
        </w:rPr>
        <w:t>0(3)</w:t>
      </w:r>
      <w:r w:rsidRPr="008E67D2">
        <w:rPr>
          <w:spacing w:val="-2"/>
          <w:sz w:val="23"/>
          <w:szCs w:val="23"/>
        </w:rPr>
        <w:t>:</w:t>
      </w:r>
      <w:r w:rsidRPr="008E67D2">
        <w:rPr>
          <w:sz w:val="23"/>
          <w:szCs w:val="23"/>
        </w:rPr>
        <w:t>115-121,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</w:t>
      </w:r>
      <w:r w:rsidRPr="008E67D2">
        <w:rPr>
          <w:spacing w:val="-1"/>
          <w:sz w:val="23"/>
          <w:szCs w:val="23"/>
        </w:rPr>
        <w:t>a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1"/>
          <w:sz w:val="23"/>
          <w:szCs w:val="23"/>
        </w:rPr>
        <w:t>-</w:t>
      </w:r>
      <w:r w:rsidRPr="008E67D2">
        <w:rPr>
          <w:sz w:val="23"/>
          <w:szCs w:val="23"/>
        </w:rPr>
        <w:t xml:space="preserve">June, 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99</w:t>
      </w:r>
      <w:r w:rsidRPr="008E67D2">
        <w:rPr>
          <w:spacing w:val="-1"/>
          <w:sz w:val="23"/>
          <w:szCs w:val="23"/>
        </w:rPr>
        <w:t>6</w:t>
      </w:r>
      <w:r w:rsidRPr="008E67D2">
        <w:rPr>
          <w:sz w:val="23"/>
          <w:szCs w:val="23"/>
        </w:rPr>
        <w:t>.</w:t>
      </w:r>
    </w:p>
    <w:p w14:paraId="32BF0D63" w14:textId="77777777" w:rsidR="002C118F" w:rsidRPr="008E67D2" w:rsidRDefault="002C118F">
      <w:pPr>
        <w:spacing w:before="8" w:line="200" w:lineRule="exact"/>
      </w:pPr>
    </w:p>
    <w:p w14:paraId="66715B04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Carter-Hanson C, </w:t>
      </w:r>
      <w:r w:rsidRPr="008E67D2">
        <w:rPr>
          <w:b/>
          <w:sz w:val="23"/>
          <w:szCs w:val="23"/>
          <w:u w:color="000000"/>
        </w:rPr>
        <w:t>Gadbury-Amyot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Killoy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W. 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parison of the P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aque Re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oval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Efficacy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a New</w:t>
      </w:r>
    </w:p>
    <w:p w14:paraId="25BD904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Flossing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Aid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(Quik Fl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ss) to Finger F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ossing.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 Cl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 Periodont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l 23 873-87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>, 1996.</w:t>
      </w:r>
    </w:p>
    <w:p w14:paraId="7455D0BB" w14:textId="77777777" w:rsidR="002C118F" w:rsidRPr="008E67D2" w:rsidRDefault="002C118F">
      <w:pPr>
        <w:spacing w:before="10" w:line="200" w:lineRule="exact"/>
      </w:pPr>
    </w:p>
    <w:p w14:paraId="1B359251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sz w:val="23"/>
          <w:szCs w:val="23"/>
        </w:rPr>
        <w:t>Assessing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Managing P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tients With Dental Fears.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pend Contin Educ in Oral</w:t>
      </w:r>
    </w:p>
    <w:p w14:paraId="713AF4F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g.,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 xml:space="preserve">(2):3-11, Winter 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995.</w:t>
      </w:r>
    </w:p>
    <w:p w14:paraId="7DD52CED" w14:textId="77777777" w:rsidR="002C118F" w:rsidRPr="008E67D2" w:rsidRDefault="002C118F">
      <w:pPr>
        <w:spacing w:before="10" w:line="200" w:lineRule="exact"/>
      </w:pPr>
    </w:p>
    <w:p w14:paraId="76298817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 K, 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 Glaros A.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The Effect of Personal Protective Equip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t on</w:t>
      </w:r>
    </w:p>
    <w:p w14:paraId="3256CE4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High and L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w Dental Fe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 Patients.  J.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Dent Hyg.,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68(2):75-8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March-April 1994.</w:t>
      </w:r>
    </w:p>
    <w:p w14:paraId="473406E8" w14:textId="77777777" w:rsidR="002C118F" w:rsidRPr="008E67D2" w:rsidRDefault="002C118F">
      <w:pPr>
        <w:spacing w:before="10" w:line="200" w:lineRule="exact"/>
      </w:pPr>
    </w:p>
    <w:p w14:paraId="31F9C3F4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Glaros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A, </w:t>
      </w:r>
      <w:r w:rsidRPr="008E67D2">
        <w:rPr>
          <w:b/>
          <w:spacing w:val="-2"/>
          <w:sz w:val="23"/>
          <w:szCs w:val="23"/>
          <w:u w:color="000000"/>
        </w:rPr>
        <w:t>G</w:t>
      </w:r>
      <w:r w:rsidRPr="008E67D2">
        <w:rPr>
          <w:b/>
          <w:sz w:val="23"/>
          <w:szCs w:val="23"/>
          <w:u w:color="000000"/>
        </w:rPr>
        <w:t>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</w:t>
      </w:r>
      <w:r w:rsidRPr="008E67D2">
        <w:rPr>
          <w:b/>
          <w:sz w:val="23"/>
          <w:szCs w:val="23"/>
          <w:u w:color="000000"/>
        </w:rPr>
        <w:t>yot C.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w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Personal Pr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tective Equi</w:t>
      </w:r>
      <w:r w:rsidRPr="008E67D2">
        <w:rPr>
          <w:spacing w:val="1"/>
          <w:sz w:val="23"/>
          <w:szCs w:val="23"/>
        </w:rPr>
        <w:t>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Affects Perceptions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of Dentists.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JADA,</w:t>
      </w:r>
    </w:p>
    <w:p w14:paraId="55DF410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124:82-88,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October 1993.</w:t>
      </w:r>
    </w:p>
    <w:p w14:paraId="70CE9E21" w14:textId="77777777" w:rsidR="002C118F" w:rsidRPr="008E67D2" w:rsidRDefault="002C118F">
      <w:pPr>
        <w:spacing w:before="12" w:line="200" w:lineRule="exact"/>
      </w:pPr>
    </w:p>
    <w:p w14:paraId="41954A1B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</w:rPr>
        <w:t>Non-peer r</w:t>
      </w:r>
      <w:r w:rsidRPr="008E67D2">
        <w:rPr>
          <w:b/>
          <w:spacing w:val="-1"/>
          <w:sz w:val="23"/>
          <w:szCs w:val="23"/>
        </w:rPr>
        <w:t>e</w:t>
      </w:r>
      <w:r w:rsidRPr="008E67D2">
        <w:rPr>
          <w:b/>
          <w:sz w:val="23"/>
          <w:szCs w:val="23"/>
        </w:rPr>
        <w:t>vi</w:t>
      </w:r>
      <w:r w:rsidRPr="008E67D2">
        <w:rPr>
          <w:b/>
          <w:spacing w:val="1"/>
          <w:sz w:val="23"/>
          <w:szCs w:val="23"/>
        </w:rPr>
        <w:t>e</w:t>
      </w:r>
      <w:r w:rsidRPr="008E67D2">
        <w:rPr>
          <w:b/>
          <w:spacing w:val="-2"/>
          <w:sz w:val="23"/>
          <w:szCs w:val="23"/>
        </w:rPr>
        <w:t>w</w:t>
      </w:r>
      <w:r w:rsidRPr="008E67D2">
        <w:rPr>
          <w:b/>
          <w:sz w:val="23"/>
          <w:szCs w:val="23"/>
        </w:rPr>
        <w:t>ed</w:t>
      </w:r>
    </w:p>
    <w:p w14:paraId="1748B9DD" w14:textId="77777777" w:rsidR="002C118F" w:rsidRPr="008E67D2" w:rsidRDefault="002C118F">
      <w:pPr>
        <w:spacing w:before="10" w:line="200" w:lineRule="exact"/>
      </w:pPr>
    </w:p>
    <w:p w14:paraId="5C0F14C5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b/>
          <w:position w:val="-1"/>
          <w:sz w:val="23"/>
          <w:szCs w:val="23"/>
          <w:u w:color="000000"/>
        </w:rPr>
        <w:t>BULLE</w:t>
      </w:r>
      <w:r w:rsidRPr="008E67D2">
        <w:rPr>
          <w:b/>
          <w:spacing w:val="-1"/>
          <w:position w:val="-1"/>
          <w:sz w:val="23"/>
          <w:szCs w:val="23"/>
          <w:u w:color="000000"/>
        </w:rPr>
        <w:t>T</w:t>
      </w:r>
      <w:r w:rsidRPr="008E67D2">
        <w:rPr>
          <w:b/>
          <w:position w:val="-1"/>
          <w:sz w:val="23"/>
          <w:szCs w:val="23"/>
          <w:u w:color="000000"/>
        </w:rPr>
        <w:t>IN AR</w:t>
      </w:r>
      <w:r w:rsidRPr="008E67D2">
        <w:rPr>
          <w:b/>
          <w:spacing w:val="-1"/>
          <w:position w:val="-1"/>
          <w:sz w:val="23"/>
          <w:szCs w:val="23"/>
          <w:u w:color="000000"/>
        </w:rPr>
        <w:t>T</w:t>
      </w:r>
      <w:r w:rsidRPr="008E67D2">
        <w:rPr>
          <w:b/>
          <w:position w:val="-1"/>
          <w:sz w:val="23"/>
          <w:szCs w:val="23"/>
          <w:u w:color="000000"/>
        </w:rPr>
        <w:t>ICLE</w:t>
      </w:r>
      <w:r w:rsidRPr="008E67D2">
        <w:rPr>
          <w:b/>
          <w:spacing w:val="-1"/>
          <w:position w:val="-1"/>
          <w:sz w:val="23"/>
          <w:szCs w:val="23"/>
          <w:u w:color="000000"/>
        </w:rPr>
        <w:t xml:space="preserve"> </w:t>
      </w:r>
      <w:r w:rsidRPr="008E67D2">
        <w:rPr>
          <w:b/>
          <w:position w:val="-1"/>
          <w:sz w:val="23"/>
          <w:szCs w:val="23"/>
          <w:u w:color="000000"/>
        </w:rPr>
        <w:t>NE</w:t>
      </w:r>
      <w:r w:rsidRPr="008E67D2">
        <w:rPr>
          <w:b/>
          <w:spacing w:val="-1"/>
          <w:position w:val="-1"/>
          <w:sz w:val="23"/>
          <w:szCs w:val="23"/>
          <w:u w:color="000000"/>
        </w:rPr>
        <w:t>E</w:t>
      </w:r>
      <w:r w:rsidRPr="008E67D2">
        <w:rPr>
          <w:b/>
          <w:position w:val="-1"/>
          <w:sz w:val="23"/>
          <w:szCs w:val="23"/>
          <w:u w:color="000000"/>
        </w:rPr>
        <w:t>DS TO</w:t>
      </w:r>
      <w:r w:rsidRPr="008E67D2">
        <w:rPr>
          <w:b/>
          <w:spacing w:val="-1"/>
          <w:position w:val="-1"/>
          <w:sz w:val="23"/>
          <w:szCs w:val="23"/>
          <w:u w:color="000000"/>
        </w:rPr>
        <w:t xml:space="preserve"> </w:t>
      </w:r>
      <w:r w:rsidRPr="008E67D2">
        <w:rPr>
          <w:b/>
          <w:position w:val="-1"/>
          <w:sz w:val="23"/>
          <w:szCs w:val="23"/>
          <w:u w:color="000000"/>
        </w:rPr>
        <w:t>BE ADD</w:t>
      </w:r>
      <w:r w:rsidRPr="008E67D2">
        <w:rPr>
          <w:b/>
          <w:spacing w:val="-1"/>
          <w:position w:val="-1"/>
          <w:sz w:val="23"/>
          <w:szCs w:val="23"/>
          <w:u w:color="000000"/>
        </w:rPr>
        <w:t>E</w:t>
      </w:r>
      <w:r w:rsidRPr="008E67D2">
        <w:rPr>
          <w:b/>
          <w:position w:val="-1"/>
          <w:sz w:val="23"/>
          <w:szCs w:val="23"/>
          <w:u w:color="000000"/>
        </w:rPr>
        <w:t>D</w:t>
      </w:r>
    </w:p>
    <w:p w14:paraId="499CC054" w14:textId="77777777" w:rsidR="002C118F" w:rsidRPr="008E67D2" w:rsidRDefault="002C118F">
      <w:pPr>
        <w:spacing w:before="10" w:line="160" w:lineRule="exact"/>
        <w:rPr>
          <w:sz w:val="17"/>
          <w:szCs w:val="17"/>
        </w:rPr>
      </w:pPr>
    </w:p>
    <w:p w14:paraId="1D8B2C89" w14:textId="77777777" w:rsidR="002C118F" w:rsidRPr="008E67D2" w:rsidRDefault="006129BA">
      <w:pPr>
        <w:spacing w:before="55" w:line="220" w:lineRule="exact"/>
        <w:ind w:left="120" w:right="226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sz w:val="23"/>
          <w:szCs w:val="23"/>
        </w:rPr>
        <w:t>Na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ional Board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Exa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ination Review:  An 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novative Online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urse! Access (Sep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-Oct), 2011</w:t>
      </w:r>
    </w:p>
    <w:p w14:paraId="7F384B53" w14:textId="77777777" w:rsidR="002C118F" w:rsidRPr="008E67D2" w:rsidRDefault="002C118F">
      <w:pPr>
        <w:spacing w:before="12" w:line="200" w:lineRule="exact"/>
      </w:pPr>
    </w:p>
    <w:p w14:paraId="2DAE9AE7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Hanson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C, </w:t>
      </w:r>
      <w:r w:rsidRPr="008E67D2">
        <w:rPr>
          <w:b/>
          <w:spacing w:val="-2"/>
          <w:sz w:val="23"/>
          <w:szCs w:val="23"/>
          <w:u w:color="000000"/>
        </w:rPr>
        <w:t>G</w:t>
      </w:r>
      <w:r w:rsidRPr="008E67D2">
        <w:rPr>
          <w:b/>
          <w:sz w:val="23"/>
          <w:szCs w:val="23"/>
          <w:u w:color="000000"/>
        </w:rPr>
        <w:t>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</w:t>
      </w:r>
      <w:r w:rsidRPr="008E67D2">
        <w:rPr>
          <w:b/>
          <w:sz w:val="23"/>
          <w:szCs w:val="23"/>
          <w:u w:color="000000"/>
        </w:rPr>
        <w:t>yot C.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b/>
          <w:spacing w:val="1"/>
          <w:sz w:val="23"/>
          <w:szCs w:val="23"/>
        </w:rPr>
        <w:t xml:space="preserve">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Develop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an Onli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e Dental Pu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>lic Health Course to Prep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re</w:t>
      </w:r>
    </w:p>
    <w:p w14:paraId="1E794B3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enists to Work in Safe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Net Settings.  Access (Au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ust), 2011</w:t>
      </w:r>
    </w:p>
    <w:p w14:paraId="2E463DEA" w14:textId="77777777" w:rsidR="002C118F" w:rsidRPr="008E67D2" w:rsidRDefault="002C118F">
      <w:pPr>
        <w:spacing w:before="10" w:line="200" w:lineRule="exact"/>
      </w:pPr>
    </w:p>
    <w:p w14:paraId="57C20CCD" w14:textId="77777777" w:rsidR="002C118F" w:rsidRPr="008E67D2" w:rsidRDefault="006129BA">
      <w:pPr>
        <w:ind w:left="120"/>
        <w:rPr>
          <w:sz w:val="23"/>
          <w:szCs w:val="23"/>
        </w:rPr>
        <w:sectPr w:rsidR="002C118F" w:rsidRPr="008E67D2">
          <w:pgSz w:w="12240" w:h="15840"/>
          <w:pgMar w:top="2080" w:right="980" w:bottom="280" w:left="960" w:header="1468" w:footer="0" w:gutter="0"/>
          <w:cols w:space="720"/>
        </w:sect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(Guest </w:t>
      </w:r>
      <w:r w:rsidRPr="008E67D2">
        <w:rPr>
          <w:sz w:val="23"/>
          <w:szCs w:val="23"/>
        </w:rPr>
        <w:t>Editorial)  Dental Hygiene Educ</w:t>
      </w:r>
      <w:r w:rsidRPr="008E67D2">
        <w:rPr>
          <w:spacing w:val="-2"/>
          <w:sz w:val="23"/>
          <w:szCs w:val="23"/>
        </w:rPr>
        <w:t>a</w:t>
      </w:r>
      <w:r w:rsidRPr="008E67D2">
        <w:rPr>
          <w:sz w:val="23"/>
          <w:szCs w:val="23"/>
        </w:rPr>
        <w:t>tion – Maint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ining Basic Funda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entals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While</w:t>
      </w:r>
    </w:p>
    <w:p w14:paraId="4A7209A9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13E97589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Advancing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he Profession.  Access, 2010.</w:t>
      </w:r>
    </w:p>
    <w:p w14:paraId="7E4EB3C6" w14:textId="77777777" w:rsidR="002C118F" w:rsidRPr="008E67D2" w:rsidRDefault="002C118F">
      <w:pPr>
        <w:spacing w:before="10" w:line="200" w:lineRule="exact"/>
      </w:pPr>
    </w:p>
    <w:p w14:paraId="2C53BD2D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 </w:t>
      </w:r>
      <w:r w:rsidRPr="008E67D2">
        <w:rPr>
          <w:sz w:val="23"/>
          <w:szCs w:val="23"/>
        </w:rPr>
        <w:t>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on “Toothp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ste Use 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>y Children, Oral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giene,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Nutritional</w:t>
      </w:r>
    </w:p>
    <w:p w14:paraId="238D1FC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Education:  An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P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 xml:space="preserve">al </w:t>
      </w:r>
      <w:r w:rsidRPr="008E67D2">
        <w:rPr>
          <w:sz w:val="23"/>
          <w:szCs w:val="23"/>
        </w:rPr>
        <w:t>Perfor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ance”.  Access, 2009.</w:t>
      </w:r>
    </w:p>
    <w:p w14:paraId="780899C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chnology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in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eaching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online learning.  Facets of Teaching and Learning, 2-3,</w:t>
      </w:r>
    </w:p>
    <w:p w14:paraId="7D00B05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Fall 2008.</w:t>
      </w:r>
    </w:p>
    <w:p w14:paraId="1E79472E" w14:textId="77777777" w:rsidR="002C118F" w:rsidRPr="008E67D2" w:rsidRDefault="002C118F">
      <w:pPr>
        <w:spacing w:before="10" w:line="200" w:lineRule="exact"/>
      </w:pPr>
    </w:p>
    <w:p w14:paraId="2DAC804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sz w:val="23"/>
          <w:szCs w:val="23"/>
        </w:rPr>
        <w:t>B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zz over a ba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helor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s:  An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argu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for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pleting 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 degree.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Modern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Hygienist,</w:t>
      </w:r>
    </w:p>
    <w:p w14:paraId="4DC147E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50-51, Su</w:t>
      </w:r>
      <w:r w:rsidRPr="008E67D2">
        <w:rPr>
          <w:spacing w:val="-2"/>
          <w:sz w:val="23"/>
          <w:szCs w:val="23"/>
        </w:rPr>
        <w:t>mm</w:t>
      </w:r>
      <w:r w:rsidRPr="008E67D2">
        <w:rPr>
          <w:sz w:val="23"/>
          <w:szCs w:val="23"/>
        </w:rPr>
        <w:t>er 2008.</w:t>
      </w:r>
    </w:p>
    <w:p w14:paraId="0AF15B24" w14:textId="77777777" w:rsidR="002C118F" w:rsidRPr="008E67D2" w:rsidRDefault="002C118F">
      <w:pPr>
        <w:spacing w:before="10" w:line="200" w:lineRule="exact"/>
      </w:pPr>
    </w:p>
    <w:p w14:paraId="68423A35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Dollins H</w:t>
      </w:r>
      <w:r w:rsidRPr="008E67D2">
        <w:rPr>
          <w:b/>
          <w:sz w:val="23"/>
          <w:szCs w:val="23"/>
          <w:u w:color="000000"/>
        </w:rPr>
        <w:t xml:space="preserve">, </w:t>
      </w:r>
      <w:r w:rsidRPr="008E67D2">
        <w:rPr>
          <w:b/>
          <w:spacing w:val="-2"/>
          <w:sz w:val="23"/>
          <w:szCs w:val="23"/>
          <w:u w:color="000000"/>
        </w:rPr>
        <w:t>G</w:t>
      </w:r>
      <w:r w:rsidRPr="008E67D2">
        <w:rPr>
          <w:b/>
          <w:sz w:val="23"/>
          <w:szCs w:val="23"/>
          <w:u w:color="000000"/>
        </w:rPr>
        <w:t>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</w:t>
      </w:r>
      <w:r w:rsidRPr="008E67D2">
        <w:rPr>
          <w:b/>
          <w:sz w:val="23"/>
          <w:szCs w:val="23"/>
          <w:u w:color="000000"/>
        </w:rPr>
        <w:t xml:space="preserve">yot C.  </w:t>
      </w:r>
      <w:r w:rsidRPr="008E67D2">
        <w:rPr>
          <w:b/>
          <w:spacing w:val="-57"/>
          <w:sz w:val="23"/>
          <w:szCs w:val="23"/>
        </w:rPr>
        <w:t xml:space="preserve">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United Kin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dom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therapist pro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:  Lessons learned.  Access,</w:t>
      </w:r>
    </w:p>
    <w:p w14:paraId="4FC0040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6-19, M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2008.</w:t>
      </w:r>
    </w:p>
    <w:p w14:paraId="14687025" w14:textId="77777777" w:rsidR="002C118F" w:rsidRPr="008E67D2" w:rsidRDefault="002C118F">
      <w:pPr>
        <w:spacing w:before="15" w:line="220" w:lineRule="exact"/>
        <w:rPr>
          <w:sz w:val="22"/>
          <w:szCs w:val="22"/>
        </w:rPr>
      </w:pPr>
    </w:p>
    <w:p w14:paraId="05A2F3DE" w14:textId="77777777" w:rsidR="002C118F" w:rsidRPr="008E67D2" w:rsidRDefault="006129BA">
      <w:pPr>
        <w:spacing w:line="220" w:lineRule="exact"/>
        <w:ind w:left="120" w:right="82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Fri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d Jacque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e, Sheryl.  Technology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in teaching and online (distance) learning: Two 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odel </w:t>
      </w:r>
      <w:r w:rsidRPr="008E67D2">
        <w:rPr>
          <w:sz w:val="23"/>
          <w:szCs w:val="23"/>
        </w:rPr>
        <w:t>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s.  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cess, 10-17,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Aug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st 200</w:t>
      </w:r>
      <w:r w:rsidRPr="008E67D2">
        <w:rPr>
          <w:spacing w:val="-1"/>
          <w:sz w:val="23"/>
          <w:szCs w:val="23"/>
        </w:rPr>
        <w:t>7</w:t>
      </w:r>
      <w:r w:rsidRPr="008E67D2">
        <w:rPr>
          <w:sz w:val="23"/>
          <w:szCs w:val="23"/>
        </w:rPr>
        <w:t>.</w:t>
      </w:r>
    </w:p>
    <w:p w14:paraId="57723682" w14:textId="77777777" w:rsidR="002C118F" w:rsidRPr="008E67D2" w:rsidRDefault="002C118F">
      <w:pPr>
        <w:spacing w:before="18" w:line="220" w:lineRule="exact"/>
        <w:rPr>
          <w:sz w:val="22"/>
          <w:szCs w:val="22"/>
        </w:rPr>
      </w:pPr>
    </w:p>
    <w:p w14:paraId="53A1EF2B" w14:textId="77777777" w:rsidR="002C118F" w:rsidRPr="008E67D2" w:rsidRDefault="006129BA">
      <w:pPr>
        <w:spacing w:line="220" w:lineRule="exact"/>
        <w:ind w:left="120" w:right="256"/>
        <w:rPr>
          <w:sz w:val="23"/>
          <w:szCs w:val="23"/>
        </w:rPr>
      </w:pPr>
      <w:r w:rsidRPr="008E67D2">
        <w:rPr>
          <w:sz w:val="23"/>
          <w:szCs w:val="23"/>
        </w:rPr>
        <w:t>Skaff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KO, </w:t>
      </w:r>
      <w:r w:rsidRPr="008E67D2">
        <w:rPr>
          <w:spacing w:val="-1"/>
          <w:sz w:val="23"/>
          <w:szCs w:val="23"/>
        </w:rPr>
        <w:t>W</w:t>
      </w:r>
      <w:r w:rsidRPr="008E67D2">
        <w:rPr>
          <w:sz w:val="23"/>
          <w:szCs w:val="23"/>
        </w:rPr>
        <w:t>ilder R, Mc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bs GB, Green ML,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my</w:t>
      </w:r>
      <w:r w:rsidRPr="008E67D2">
        <w:rPr>
          <w:b/>
          <w:sz w:val="23"/>
          <w:szCs w:val="23"/>
          <w:u w:color="000000"/>
        </w:rPr>
        <w:t xml:space="preserve">ot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Defin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ng the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pact of dental hygienists 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the natio</w:t>
      </w:r>
      <w:r w:rsidRPr="008E67D2">
        <w:rPr>
          <w:spacing w:val="-1"/>
          <w:sz w:val="23"/>
          <w:szCs w:val="23"/>
        </w:rPr>
        <w:t>n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oral health:  The results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the 2003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ADHA House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of Delegates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surv</w:t>
      </w:r>
      <w:r w:rsidRPr="008E67D2">
        <w:rPr>
          <w:spacing w:val="-1"/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ess,</w:t>
      </w:r>
    </w:p>
    <w:p w14:paraId="06612B94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30-35,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April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2006.</w:t>
      </w:r>
    </w:p>
    <w:p w14:paraId="58D16FE8" w14:textId="77777777" w:rsidR="002C118F" w:rsidRPr="008E67D2" w:rsidRDefault="002C118F">
      <w:pPr>
        <w:spacing w:before="10" w:line="200" w:lineRule="exact"/>
      </w:pPr>
    </w:p>
    <w:p w14:paraId="75BEF86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Wald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HB, </w:t>
      </w:r>
      <w:r w:rsidRPr="008E67D2">
        <w:rPr>
          <w:b/>
          <w:sz w:val="23"/>
          <w:szCs w:val="23"/>
          <w:u w:color="000000"/>
        </w:rPr>
        <w:t>Gad</w:t>
      </w:r>
      <w:r w:rsidRPr="008E67D2">
        <w:rPr>
          <w:b/>
          <w:spacing w:val="-1"/>
          <w:sz w:val="23"/>
          <w:szCs w:val="23"/>
          <w:u w:color="000000"/>
        </w:rPr>
        <w:t>b</w:t>
      </w:r>
      <w:r w:rsidRPr="008E67D2">
        <w:rPr>
          <w:b/>
          <w:sz w:val="23"/>
          <w:szCs w:val="23"/>
          <w:u w:color="000000"/>
        </w:rPr>
        <w:t>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</w:t>
      </w:r>
      <w:r w:rsidRPr="008E67D2">
        <w:rPr>
          <w:b/>
          <w:spacing w:val="-1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>t C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Fenton SJ,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Perl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SP.  S</w:t>
      </w:r>
      <w:r w:rsidRPr="008E67D2">
        <w:rPr>
          <w:spacing w:val="-1"/>
          <w:sz w:val="23"/>
          <w:szCs w:val="23"/>
        </w:rPr>
        <w:t>p</w:t>
      </w:r>
      <w:r w:rsidRPr="008E67D2">
        <w:rPr>
          <w:sz w:val="23"/>
          <w:szCs w:val="23"/>
        </w:rPr>
        <w:t>ecial 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s for Special needs.  </w:t>
      </w:r>
      <w:r w:rsidRPr="008E67D2">
        <w:rPr>
          <w:spacing w:val="-1"/>
          <w:sz w:val="23"/>
          <w:szCs w:val="23"/>
        </w:rPr>
        <w:t>R</w:t>
      </w:r>
      <w:r w:rsidRPr="008E67D2">
        <w:rPr>
          <w:sz w:val="23"/>
          <w:szCs w:val="23"/>
        </w:rPr>
        <w:t>DH,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56-</w:t>
      </w:r>
    </w:p>
    <w:p w14:paraId="3A4BD76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59, March</w:t>
      </w:r>
      <w:r w:rsidRPr="008E67D2">
        <w:rPr>
          <w:spacing w:val="-1"/>
          <w:sz w:val="23"/>
          <w:szCs w:val="23"/>
        </w:rPr>
        <w:t xml:space="preserve"> 2</w:t>
      </w:r>
      <w:r w:rsidRPr="008E67D2">
        <w:rPr>
          <w:sz w:val="23"/>
          <w:szCs w:val="23"/>
        </w:rPr>
        <w:t>005.</w:t>
      </w:r>
    </w:p>
    <w:p w14:paraId="0A92E0B0" w14:textId="77777777" w:rsidR="002C118F" w:rsidRPr="008E67D2" w:rsidRDefault="002C118F">
      <w:pPr>
        <w:spacing w:before="12" w:line="200" w:lineRule="exact"/>
      </w:pPr>
    </w:p>
    <w:p w14:paraId="3FC26CBF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b/>
          <w:position w:val="-1"/>
          <w:sz w:val="23"/>
          <w:szCs w:val="23"/>
          <w:u w:color="000000"/>
        </w:rPr>
        <w:t>Te</w:t>
      </w:r>
      <w:r w:rsidRPr="008E67D2">
        <w:rPr>
          <w:b/>
          <w:spacing w:val="-1"/>
          <w:position w:val="-1"/>
          <w:sz w:val="23"/>
          <w:szCs w:val="23"/>
          <w:u w:color="000000"/>
        </w:rPr>
        <w:t>x</w:t>
      </w:r>
      <w:r w:rsidRPr="008E67D2">
        <w:rPr>
          <w:b/>
          <w:position w:val="-1"/>
          <w:sz w:val="23"/>
          <w:szCs w:val="23"/>
          <w:u w:color="000000"/>
        </w:rPr>
        <w:t>tbook Chapter</w:t>
      </w:r>
    </w:p>
    <w:p w14:paraId="20D2A6B1" w14:textId="77777777" w:rsidR="002C118F" w:rsidRPr="008E67D2" w:rsidRDefault="002C118F">
      <w:pPr>
        <w:spacing w:before="1" w:line="180" w:lineRule="exact"/>
        <w:rPr>
          <w:sz w:val="18"/>
          <w:szCs w:val="18"/>
        </w:rPr>
      </w:pPr>
    </w:p>
    <w:p w14:paraId="4C519CD5" w14:textId="77777777" w:rsidR="002C118F" w:rsidRPr="008E67D2" w:rsidRDefault="006129BA">
      <w:pPr>
        <w:spacing w:before="56" w:line="220" w:lineRule="exact"/>
        <w:ind w:left="120" w:right="406"/>
        <w:rPr>
          <w:sz w:val="23"/>
          <w:szCs w:val="23"/>
        </w:rPr>
      </w:pPr>
      <w:r w:rsidRPr="008E67D2">
        <w:rPr>
          <w:sz w:val="23"/>
          <w:szCs w:val="23"/>
        </w:rPr>
        <w:t>Gibson-H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well J, Perno-Goldie M,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 Henry R.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Den</w:t>
      </w:r>
      <w:r w:rsidRPr="008E67D2">
        <w:rPr>
          <w:spacing w:val="-1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ene:  Application to Clini</w:t>
      </w:r>
      <w:r w:rsidRPr="008E67D2">
        <w:rPr>
          <w:spacing w:val="1"/>
          <w:sz w:val="23"/>
          <w:szCs w:val="23"/>
        </w:rPr>
        <w:t>c</w:t>
      </w:r>
      <w:r w:rsidRPr="008E67D2">
        <w:rPr>
          <w:sz w:val="23"/>
          <w:szCs w:val="23"/>
        </w:rPr>
        <w:t xml:space="preserve">al Practice. </w:t>
      </w:r>
      <w:r w:rsidRPr="008E67D2">
        <w:rPr>
          <w:sz w:val="23"/>
          <w:szCs w:val="23"/>
        </w:rPr>
        <w:t>Philadelphia: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F.A.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Davis.  </w:t>
      </w:r>
      <w:r w:rsidRPr="008E67D2">
        <w:rPr>
          <w:b/>
          <w:sz w:val="23"/>
          <w:szCs w:val="23"/>
          <w:u w:color="000000"/>
        </w:rPr>
        <w:t>Gadbu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</w:t>
      </w:r>
      <w:r w:rsidRPr="008E67D2">
        <w:rPr>
          <w:b/>
          <w:spacing w:val="-1"/>
          <w:sz w:val="23"/>
          <w:szCs w:val="23"/>
          <w:u w:color="000000"/>
        </w:rPr>
        <w:t>-</w:t>
      </w:r>
      <w:r w:rsidRPr="008E67D2">
        <w:rPr>
          <w:b/>
          <w:sz w:val="23"/>
          <w:szCs w:val="23"/>
          <w:u w:color="000000"/>
        </w:rPr>
        <w:t>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“Chapter 2:  Legal and Ethical Consideration,” in press,</w:t>
      </w:r>
    </w:p>
    <w:p w14:paraId="71FA6A9F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2012.</w:t>
      </w:r>
    </w:p>
    <w:p w14:paraId="2ED94E66" w14:textId="77777777" w:rsidR="002C118F" w:rsidRPr="008E67D2" w:rsidRDefault="002C118F">
      <w:pPr>
        <w:spacing w:before="15" w:line="220" w:lineRule="exact"/>
        <w:rPr>
          <w:sz w:val="22"/>
          <w:szCs w:val="22"/>
        </w:rPr>
      </w:pPr>
    </w:p>
    <w:p w14:paraId="61A1639D" w14:textId="77777777" w:rsidR="002C118F" w:rsidRPr="008E67D2" w:rsidRDefault="006129BA">
      <w:pPr>
        <w:spacing w:line="220" w:lineRule="exact"/>
        <w:ind w:left="120" w:right="741"/>
        <w:rPr>
          <w:sz w:val="23"/>
          <w:szCs w:val="23"/>
        </w:rPr>
      </w:pPr>
      <w:r w:rsidRPr="008E67D2">
        <w:rPr>
          <w:sz w:val="23"/>
          <w:szCs w:val="23"/>
        </w:rPr>
        <w:t>Nelson,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D.M., ed. (200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).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Saunders </w:t>
      </w:r>
      <w:r w:rsidRPr="008E67D2">
        <w:rPr>
          <w:spacing w:val="-1"/>
          <w:sz w:val="23"/>
          <w:szCs w:val="23"/>
        </w:rPr>
        <w:t>R</w:t>
      </w:r>
      <w:r w:rsidRPr="008E67D2">
        <w:rPr>
          <w:sz w:val="23"/>
          <w:szCs w:val="23"/>
        </w:rPr>
        <w:t>eview of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</w:t>
      </w:r>
      <w:r w:rsidRPr="008E67D2">
        <w:rPr>
          <w:spacing w:val="-1"/>
          <w:sz w:val="23"/>
          <w:szCs w:val="23"/>
        </w:rPr>
        <w:t>t</w:t>
      </w:r>
      <w:r w:rsidRPr="008E67D2">
        <w:rPr>
          <w:sz w:val="23"/>
          <w:szCs w:val="23"/>
        </w:rPr>
        <w:t>al Hygiene (a cased-based dental hygiene review textbook) P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iladelphia: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W.B. Saund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rs.  </w:t>
      </w:r>
      <w:r w:rsidRPr="008E67D2">
        <w:rPr>
          <w:b/>
          <w:sz w:val="23"/>
          <w:szCs w:val="23"/>
          <w:u w:color="000000"/>
        </w:rPr>
        <w:t>Ga</w:t>
      </w:r>
      <w:r w:rsidRPr="008E67D2">
        <w:rPr>
          <w:b/>
          <w:spacing w:val="-1"/>
          <w:sz w:val="23"/>
          <w:szCs w:val="23"/>
          <w:u w:color="000000"/>
        </w:rPr>
        <w:t>d</w:t>
      </w:r>
      <w:r w:rsidRPr="008E67D2">
        <w:rPr>
          <w:b/>
          <w:sz w:val="23"/>
          <w:szCs w:val="23"/>
          <w:u w:color="000000"/>
        </w:rPr>
        <w:t>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 xml:space="preserve">ot </w:t>
      </w:r>
      <w:r w:rsidRPr="008E67D2">
        <w:rPr>
          <w:b/>
          <w:spacing w:val="-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“Dental Bio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ate</w:t>
      </w:r>
      <w:r w:rsidRPr="008E67D2">
        <w:rPr>
          <w:spacing w:val="1"/>
          <w:sz w:val="23"/>
          <w:szCs w:val="23"/>
        </w:rPr>
        <w:t>r</w:t>
      </w:r>
      <w:r w:rsidRPr="008E67D2">
        <w:rPr>
          <w:sz w:val="23"/>
          <w:szCs w:val="23"/>
        </w:rPr>
        <w:t>ials,” Contributed.</w:t>
      </w:r>
    </w:p>
    <w:p w14:paraId="07775F98" w14:textId="77777777" w:rsidR="002C118F" w:rsidRPr="008E67D2" w:rsidRDefault="002C118F">
      <w:pPr>
        <w:spacing w:before="15" w:line="200" w:lineRule="exact"/>
      </w:pPr>
    </w:p>
    <w:p w14:paraId="099B10BB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GRANTSMANSHI</w:t>
      </w:r>
      <w:r w:rsidRPr="008E67D2">
        <w:rPr>
          <w:b/>
          <w:spacing w:val="1"/>
          <w:sz w:val="23"/>
          <w:szCs w:val="23"/>
          <w:u w:color="000000"/>
        </w:rPr>
        <w:t>P</w:t>
      </w:r>
      <w:r w:rsidRPr="008E67D2">
        <w:rPr>
          <w:b/>
          <w:sz w:val="23"/>
          <w:szCs w:val="23"/>
        </w:rPr>
        <w:t>:</w:t>
      </w:r>
    </w:p>
    <w:p w14:paraId="1CDD867D" w14:textId="77777777" w:rsidR="002C118F" w:rsidRPr="008E67D2" w:rsidRDefault="002C118F">
      <w:pPr>
        <w:spacing w:before="7" w:line="200" w:lineRule="exact"/>
      </w:pPr>
    </w:p>
    <w:p w14:paraId="797D37DB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>Miles of 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iles</w:t>
      </w:r>
    </w:p>
    <w:p w14:paraId="53D4D39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The REA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 Healthcare Foundation</w:t>
      </w:r>
    </w:p>
    <w:p w14:paraId="26C5BAE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</w:t>
      </w:r>
      <w:r w:rsidRPr="008E67D2">
        <w:rPr>
          <w:spacing w:val="16"/>
          <w:sz w:val="23"/>
          <w:szCs w:val="23"/>
        </w:rPr>
        <w:t xml:space="preserve"> </w:t>
      </w:r>
      <w:r w:rsidRPr="008E67D2">
        <w:rPr>
          <w:sz w:val="23"/>
          <w:szCs w:val="23"/>
        </w:rPr>
        <w:t>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er-Beck M,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ot C</w:t>
      </w:r>
    </w:p>
    <w:p w14:paraId="0A9FACC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$55,076, </w:t>
      </w:r>
      <w:r w:rsidRPr="008E67D2">
        <w:rPr>
          <w:spacing w:val="-1"/>
          <w:sz w:val="23"/>
          <w:szCs w:val="23"/>
        </w:rPr>
        <w:t>aw</w:t>
      </w:r>
      <w:r w:rsidRPr="008E67D2">
        <w:rPr>
          <w:sz w:val="23"/>
          <w:szCs w:val="23"/>
        </w:rPr>
        <w:t xml:space="preserve">arded June,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011</w:t>
      </w:r>
    </w:p>
    <w:p w14:paraId="2AB3E9A5" w14:textId="77777777" w:rsidR="002C118F" w:rsidRPr="008E67D2" w:rsidRDefault="002C118F">
      <w:pPr>
        <w:spacing w:before="10" w:line="200" w:lineRule="exact"/>
      </w:pPr>
    </w:p>
    <w:p w14:paraId="53171DE1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Title:</w:t>
      </w:r>
      <w:r w:rsidRPr="008E67D2">
        <w:rPr>
          <w:sz w:val="23"/>
          <w:szCs w:val="23"/>
        </w:rPr>
        <w:t xml:space="preserve">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>Miles of 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iles</w:t>
      </w:r>
    </w:p>
    <w:p w14:paraId="38E230C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The REA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 Healthcare Foundation</w:t>
      </w:r>
    </w:p>
    <w:p w14:paraId="58754B2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</w:t>
      </w:r>
      <w:r w:rsidRPr="008E67D2">
        <w:rPr>
          <w:spacing w:val="16"/>
          <w:sz w:val="23"/>
          <w:szCs w:val="23"/>
        </w:rPr>
        <w:t xml:space="preserve"> </w:t>
      </w:r>
      <w:r w:rsidRPr="008E67D2">
        <w:rPr>
          <w:sz w:val="23"/>
          <w:szCs w:val="23"/>
        </w:rPr>
        <w:t>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er-Beck M,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ot C</w:t>
      </w:r>
    </w:p>
    <w:p w14:paraId="26D11EB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$110,152,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warded June,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2010</w:t>
      </w:r>
    </w:p>
    <w:p w14:paraId="3F941C83" w14:textId="77777777" w:rsidR="002C118F" w:rsidRPr="008E67D2" w:rsidRDefault="002C118F">
      <w:pPr>
        <w:spacing w:before="10" w:line="200" w:lineRule="exact"/>
      </w:pPr>
    </w:p>
    <w:p w14:paraId="301692C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>Validity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Reliability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Portfolio Assess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ent of </w:t>
      </w:r>
      <w:r w:rsidRPr="008E67D2">
        <w:rPr>
          <w:sz w:val="23"/>
          <w:szCs w:val="23"/>
        </w:rPr>
        <w:t>Dental Student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in Two</w:t>
      </w:r>
    </w:p>
    <w:p w14:paraId="6D089C53" w14:textId="77777777" w:rsidR="002C118F" w:rsidRPr="008E67D2" w:rsidRDefault="006129BA">
      <w:pPr>
        <w:spacing w:line="220" w:lineRule="exact"/>
        <w:ind w:left="1560"/>
        <w:rPr>
          <w:sz w:val="23"/>
          <w:szCs w:val="23"/>
        </w:rPr>
      </w:pPr>
      <w:r w:rsidRPr="008E67D2">
        <w:rPr>
          <w:sz w:val="23"/>
          <w:szCs w:val="23"/>
        </w:rPr>
        <w:t>Dental Sch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 Populations</w:t>
      </w:r>
    </w:p>
    <w:p w14:paraId="7E620E6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AD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AGies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Foundation</w:t>
      </w:r>
    </w:p>
    <w:p w14:paraId="12CFF8DD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 </w:t>
      </w:r>
      <w:r w:rsidRPr="008E67D2">
        <w:rPr>
          <w:b/>
          <w:spacing w:val="-42"/>
          <w:sz w:val="23"/>
          <w:szCs w:val="23"/>
        </w:rPr>
        <w:t xml:space="preserve">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M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Cracken M,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Woldt J.</w:t>
      </w:r>
    </w:p>
    <w:p w14:paraId="4F8AEF9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  <w:sectPr w:rsidR="002C118F" w:rsidRPr="008E67D2">
          <w:pgSz w:w="12240" w:h="15840"/>
          <w:pgMar w:top="2060" w:right="104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$20,000, </w:t>
      </w:r>
      <w:r w:rsidRPr="008E67D2">
        <w:rPr>
          <w:spacing w:val="-1"/>
          <w:sz w:val="23"/>
          <w:szCs w:val="23"/>
        </w:rPr>
        <w:t>aw</w:t>
      </w:r>
      <w:r w:rsidRPr="008E67D2">
        <w:rPr>
          <w:sz w:val="23"/>
          <w:szCs w:val="23"/>
        </w:rPr>
        <w:t>arded April,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2010</w:t>
      </w:r>
    </w:p>
    <w:p w14:paraId="2016E56D" w14:textId="77777777" w:rsidR="002C118F" w:rsidRPr="008E67D2" w:rsidRDefault="002C118F">
      <w:pPr>
        <w:spacing w:line="200" w:lineRule="exact"/>
      </w:pPr>
    </w:p>
    <w:p w14:paraId="296C5174" w14:textId="77777777" w:rsidR="002C118F" w:rsidRPr="008E67D2" w:rsidRDefault="002C118F">
      <w:pPr>
        <w:spacing w:line="200" w:lineRule="exact"/>
      </w:pPr>
    </w:p>
    <w:p w14:paraId="3B7D943A" w14:textId="77777777" w:rsidR="002C118F" w:rsidRPr="008E67D2" w:rsidRDefault="002C118F">
      <w:pPr>
        <w:spacing w:line="200" w:lineRule="exact"/>
      </w:pPr>
    </w:p>
    <w:p w14:paraId="5BAC3AAD" w14:textId="77777777" w:rsidR="002C118F" w:rsidRPr="008E67D2" w:rsidRDefault="002C118F">
      <w:pPr>
        <w:spacing w:line="200" w:lineRule="exact"/>
      </w:pPr>
    </w:p>
    <w:p w14:paraId="7953F53B" w14:textId="77777777" w:rsidR="002C118F" w:rsidRPr="008E67D2" w:rsidRDefault="002C118F">
      <w:pPr>
        <w:spacing w:before="8" w:line="280" w:lineRule="exact"/>
        <w:rPr>
          <w:sz w:val="28"/>
          <w:szCs w:val="28"/>
        </w:rPr>
      </w:pPr>
    </w:p>
    <w:p w14:paraId="24F3D857" w14:textId="77777777" w:rsidR="002C118F" w:rsidRPr="008E67D2" w:rsidRDefault="006129BA">
      <w:pPr>
        <w:spacing w:before="30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>Validity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Reliability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Portfolio Assess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Dental Student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in Two</w:t>
      </w:r>
    </w:p>
    <w:p w14:paraId="39BF377B" w14:textId="77777777" w:rsidR="002C118F" w:rsidRPr="008E67D2" w:rsidRDefault="006129BA">
      <w:pPr>
        <w:spacing w:line="220" w:lineRule="exact"/>
        <w:ind w:left="1560"/>
        <w:rPr>
          <w:sz w:val="23"/>
          <w:szCs w:val="23"/>
        </w:rPr>
      </w:pPr>
      <w:r w:rsidRPr="008E67D2">
        <w:rPr>
          <w:sz w:val="23"/>
          <w:szCs w:val="23"/>
        </w:rPr>
        <w:t>Dental Sch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 Populations.</w:t>
      </w:r>
    </w:p>
    <w:p w14:paraId="77C0342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UMKC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 of Dentistry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search Support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</w:t>
      </w:r>
    </w:p>
    <w:p w14:paraId="239DF7D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 </w:t>
      </w:r>
      <w:r w:rsidRPr="008E67D2">
        <w:rPr>
          <w:b/>
          <w:spacing w:val="-42"/>
          <w:sz w:val="23"/>
          <w:szCs w:val="23"/>
        </w:rPr>
        <w:t xml:space="preserve">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</w:t>
      </w:r>
    </w:p>
    <w:p w14:paraId="7E3AB39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$4800,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warded June, </w:t>
      </w:r>
      <w:r w:rsidRPr="008E67D2">
        <w:rPr>
          <w:spacing w:val="-1"/>
          <w:sz w:val="23"/>
          <w:szCs w:val="23"/>
        </w:rPr>
        <w:t>20</w:t>
      </w:r>
      <w:r w:rsidRPr="008E67D2">
        <w:rPr>
          <w:sz w:val="23"/>
          <w:szCs w:val="23"/>
        </w:rPr>
        <w:t>09</w:t>
      </w:r>
    </w:p>
    <w:p w14:paraId="2D07E386" w14:textId="77777777" w:rsidR="002C118F" w:rsidRPr="008E67D2" w:rsidRDefault="002C118F">
      <w:pPr>
        <w:spacing w:before="12" w:line="220" w:lineRule="exact"/>
        <w:rPr>
          <w:sz w:val="22"/>
          <w:szCs w:val="22"/>
        </w:rPr>
      </w:pPr>
    </w:p>
    <w:p w14:paraId="22B04C58" w14:textId="77777777" w:rsidR="002C118F" w:rsidRPr="008E67D2" w:rsidRDefault="006129BA">
      <w:pPr>
        <w:spacing w:line="215" w:lineRule="auto"/>
        <w:ind w:left="120" w:right="4221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>Miles of 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iles at Westview Ele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</w:t>
      </w:r>
      <w:r w:rsidRPr="008E67D2">
        <w:rPr>
          <w:spacing w:val="1"/>
          <w:sz w:val="23"/>
          <w:szCs w:val="23"/>
        </w:rPr>
        <w:t>a</w:t>
      </w:r>
      <w:r w:rsidRPr="008E67D2">
        <w:rPr>
          <w:sz w:val="23"/>
          <w:szCs w:val="23"/>
        </w:rPr>
        <w:t xml:space="preserve">ry 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The National Childre</w:t>
      </w:r>
      <w:r w:rsidRPr="008E67D2">
        <w:rPr>
          <w:spacing w:val="-1"/>
          <w:sz w:val="23"/>
          <w:szCs w:val="23"/>
        </w:rPr>
        <w:t>n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Oral Health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Foundation Investigators:  </w:t>
      </w:r>
      <w:r w:rsidRPr="008E67D2">
        <w:rPr>
          <w:spacing w:val="16"/>
          <w:sz w:val="23"/>
          <w:szCs w:val="23"/>
        </w:rPr>
        <w:t xml:space="preserve"> </w:t>
      </w:r>
      <w:r w:rsidRPr="008E67D2">
        <w:rPr>
          <w:sz w:val="23"/>
          <w:szCs w:val="23"/>
        </w:rPr>
        <w:t>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er-Beck M,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ot C</w:t>
      </w:r>
    </w:p>
    <w:p w14:paraId="606D9C71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>$8000, 6/1/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9 – 6/1/2010</w:t>
      </w:r>
    </w:p>
    <w:p w14:paraId="6817780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National </w:t>
      </w:r>
      <w:r w:rsidRPr="008E67D2">
        <w:rPr>
          <w:sz w:val="23"/>
          <w:szCs w:val="23"/>
        </w:rPr>
        <w:t>Children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 Oral Health Foundation Affiliate Award</w:t>
      </w:r>
    </w:p>
    <w:p w14:paraId="6764DB1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tion (ADHA) Institute</w:t>
      </w:r>
    </w:p>
    <w:p w14:paraId="2335074D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</w:t>
      </w:r>
      <w:r w:rsidRPr="008E67D2">
        <w:rPr>
          <w:spacing w:val="16"/>
          <w:sz w:val="23"/>
          <w:szCs w:val="23"/>
        </w:rPr>
        <w:t xml:space="preserve"> </w:t>
      </w:r>
      <w:r w:rsidRPr="008E67D2">
        <w:rPr>
          <w:sz w:val="23"/>
          <w:szCs w:val="23"/>
        </w:rPr>
        <w:t>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er-Beck M,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ot C</w:t>
      </w:r>
    </w:p>
    <w:p w14:paraId="4465CC9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>$3500, 1/1/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9 – 1/1/10</w:t>
      </w:r>
    </w:p>
    <w:p w14:paraId="1065CE57" w14:textId="77777777" w:rsidR="002C118F" w:rsidRPr="008E67D2" w:rsidRDefault="002C118F">
      <w:pPr>
        <w:spacing w:before="10" w:line="200" w:lineRule="exact"/>
      </w:pPr>
    </w:p>
    <w:p w14:paraId="2CA99628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>Miles of 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iles</w:t>
      </w:r>
    </w:p>
    <w:p w14:paraId="00F2390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The REA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 Healthcare Foundation</w:t>
      </w:r>
    </w:p>
    <w:p w14:paraId="67817EE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</w:t>
      </w:r>
      <w:r w:rsidRPr="008E67D2">
        <w:rPr>
          <w:spacing w:val="16"/>
          <w:sz w:val="23"/>
          <w:szCs w:val="23"/>
        </w:rPr>
        <w:t xml:space="preserve"> </w:t>
      </w:r>
      <w:r w:rsidRPr="008E67D2">
        <w:rPr>
          <w:sz w:val="23"/>
          <w:szCs w:val="23"/>
        </w:rPr>
        <w:t>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er-Beck M,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ot C</w:t>
      </w:r>
    </w:p>
    <w:p w14:paraId="6DED5B53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>$103,252,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8/1/07 – 2/1/09</w:t>
      </w:r>
    </w:p>
    <w:p w14:paraId="45D55F6F" w14:textId="77777777" w:rsidR="002C118F" w:rsidRPr="008E67D2" w:rsidRDefault="002C118F">
      <w:pPr>
        <w:spacing w:before="10" w:line="200" w:lineRule="exact"/>
      </w:pPr>
    </w:p>
    <w:p w14:paraId="25BB0EE6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>Miles of 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iles</w:t>
      </w:r>
    </w:p>
    <w:p w14:paraId="143764C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The REA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 Healthcare Foundation</w:t>
      </w:r>
    </w:p>
    <w:p w14:paraId="2C21C3E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</w:t>
      </w:r>
      <w:r w:rsidRPr="008E67D2">
        <w:rPr>
          <w:spacing w:val="16"/>
          <w:sz w:val="23"/>
          <w:szCs w:val="23"/>
        </w:rPr>
        <w:t xml:space="preserve"> </w:t>
      </w:r>
      <w:r w:rsidRPr="008E67D2">
        <w:rPr>
          <w:sz w:val="23"/>
          <w:szCs w:val="23"/>
        </w:rPr>
        <w:t>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er-Beck M,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ot C</w:t>
      </w:r>
      <w:r w:rsidRPr="008E67D2">
        <w:rPr>
          <w:sz w:val="23"/>
          <w:szCs w:val="23"/>
        </w:rPr>
        <w:t>, Eplee H, Marse B,</w:t>
      </w:r>
    </w:p>
    <w:p w14:paraId="2664D20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>$124,954,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8/1/08 – 2/1/10</w:t>
      </w:r>
    </w:p>
    <w:p w14:paraId="04D9317B" w14:textId="77777777" w:rsidR="002C118F" w:rsidRPr="008E67D2" w:rsidRDefault="002C118F">
      <w:pPr>
        <w:spacing w:before="10" w:line="200" w:lineRule="exact"/>
      </w:pPr>
    </w:p>
    <w:p w14:paraId="1B4BE93E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enists Within the Dental Safety Net System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in Kansas and M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ssouri</w:t>
      </w:r>
    </w:p>
    <w:p w14:paraId="4A3FB3C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United Met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odist Health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Ministries –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</w:t>
      </w:r>
    </w:p>
    <w:p w14:paraId="08E0EBB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 </w:t>
      </w:r>
      <w:r w:rsidRPr="008E67D2">
        <w:rPr>
          <w:b/>
          <w:spacing w:val="-42"/>
          <w:sz w:val="23"/>
          <w:szCs w:val="23"/>
        </w:rPr>
        <w:t xml:space="preserve">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-Amyot,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</w:t>
      </w:r>
      <w:r w:rsidRPr="008E67D2">
        <w:rPr>
          <w:b/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&amp; 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>ranson, B</w:t>
      </w:r>
    </w:p>
    <w:p w14:paraId="37BF2F6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>$38,500, 1/1</w:t>
      </w:r>
      <w:r w:rsidRPr="008E67D2">
        <w:rPr>
          <w:spacing w:val="-2"/>
          <w:sz w:val="23"/>
          <w:szCs w:val="23"/>
        </w:rPr>
        <w:t>/</w:t>
      </w:r>
      <w:r w:rsidRPr="008E67D2">
        <w:rPr>
          <w:sz w:val="23"/>
          <w:szCs w:val="23"/>
        </w:rPr>
        <w:t>05 – 1/1/07</w:t>
      </w:r>
    </w:p>
    <w:p w14:paraId="3C899805" w14:textId="77777777" w:rsidR="002C118F" w:rsidRPr="008E67D2" w:rsidRDefault="002C118F">
      <w:pPr>
        <w:spacing w:before="12" w:line="220" w:lineRule="exact"/>
        <w:rPr>
          <w:sz w:val="22"/>
          <w:szCs w:val="22"/>
        </w:rPr>
      </w:pPr>
    </w:p>
    <w:p w14:paraId="0599D45B" w14:textId="77777777" w:rsidR="002C118F" w:rsidRPr="008E67D2" w:rsidRDefault="006129BA">
      <w:pPr>
        <w:spacing w:line="215" w:lineRule="auto"/>
        <w:ind w:left="120" w:right="3384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2"/>
          <w:sz w:val="23"/>
          <w:szCs w:val="23"/>
        </w:rPr>
        <w:t xml:space="preserve"> </w:t>
      </w:r>
      <w:r w:rsidRPr="008E67D2">
        <w:rPr>
          <w:sz w:val="23"/>
          <w:szCs w:val="23"/>
        </w:rPr>
        <w:t>Patient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unication in a Dental School Setting 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UMKC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 of Dentistry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search Support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 xml:space="preserve">ttee </w:t>
      </w:r>
      <w:r w:rsidRPr="008E67D2">
        <w:rPr>
          <w:sz w:val="23"/>
          <w:szCs w:val="23"/>
        </w:rPr>
        <w:t xml:space="preserve">Investigators:  </w:t>
      </w:r>
      <w:r w:rsidRPr="008E67D2">
        <w:rPr>
          <w:spacing w:val="16"/>
          <w:sz w:val="23"/>
          <w:szCs w:val="23"/>
        </w:rPr>
        <w:t xml:space="preserve"> </w:t>
      </w:r>
      <w:r w:rsidRPr="008E67D2">
        <w:rPr>
          <w:sz w:val="23"/>
          <w:szCs w:val="23"/>
        </w:rPr>
        <w:t>Kese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Gadbury-A</w:t>
      </w:r>
      <w:r w:rsidRPr="008E67D2">
        <w:rPr>
          <w:spacing w:val="-2"/>
          <w:sz w:val="23"/>
          <w:szCs w:val="23"/>
        </w:rPr>
        <w:t>m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ot C</w:t>
      </w:r>
    </w:p>
    <w:p w14:paraId="7974670B" w14:textId="77777777" w:rsidR="002C118F" w:rsidRPr="008E67D2" w:rsidRDefault="006129BA">
      <w:pPr>
        <w:spacing w:before="1" w:line="220" w:lineRule="exact"/>
        <w:ind w:left="120" w:right="571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$2586.55,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warded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 xml:space="preserve">h 2002. R21                 </w:t>
      </w:r>
      <w:r w:rsidRPr="008E67D2">
        <w:rPr>
          <w:spacing w:val="21"/>
          <w:sz w:val="23"/>
          <w:szCs w:val="23"/>
        </w:rPr>
        <w:t xml:space="preserve"> </w:t>
      </w:r>
      <w:r w:rsidRPr="008E67D2">
        <w:rPr>
          <w:sz w:val="23"/>
          <w:szCs w:val="23"/>
        </w:rPr>
        <w:t>48-1108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>30</w:t>
      </w:r>
    </w:p>
    <w:p w14:paraId="01A215D9" w14:textId="77777777" w:rsidR="002C118F" w:rsidRPr="008E67D2" w:rsidRDefault="002C118F">
      <w:pPr>
        <w:spacing w:before="18" w:line="220" w:lineRule="exact"/>
        <w:rPr>
          <w:sz w:val="22"/>
          <w:szCs w:val="22"/>
        </w:rPr>
      </w:pPr>
    </w:p>
    <w:p w14:paraId="422CDB42" w14:textId="77777777" w:rsidR="002C118F" w:rsidRPr="008E67D2" w:rsidRDefault="006129BA">
      <w:pPr>
        <w:tabs>
          <w:tab w:val="left" w:pos="1560"/>
        </w:tabs>
        <w:spacing w:line="220" w:lineRule="exact"/>
        <w:ind w:left="1560" w:right="63" w:hanging="1440"/>
        <w:rPr>
          <w:sz w:val="23"/>
          <w:szCs w:val="23"/>
        </w:rPr>
      </w:pPr>
      <w:r w:rsidRPr="008E67D2">
        <w:rPr>
          <w:sz w:val="23"/>
          <w:szCs w:val="23"/>
        </w:rPr>
        <w:t>Title:</w:t>
      </w:r>
      <w:r w:rsidRPr="008E67D2">
        <w:rPr>
          <w:sz w:val="23"/>
          <w:szCs w:val="23"/>
        </w:rPr>
        <w:tab/>
        <w:t xml:space="preserve">Self 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anag</w:t>
      </w:r>
      <w:r w:rsidRPr="008E67D2">
        <w:rPr>
          <w:spacing w:val="1"/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for people with ser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 xml:space="preserve">ous 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ental i</w:t>
      </w:r>
      <w:r w:rsidRPr="008E67D2">
        <w:rPr>
          <w:spacing w:val="1"/>
          <w:sz w:val="23"/>
          <w:szCs w:val="23"/>
        </w:rPr>
        <w:t>l</w:t>
      </w:r>
      <w:r w:rsidRPr="008E67D2">
        <w:rPr>
          <w:sz w:val="23"/>
          <w:szCs w:val="23"/>
        </w:rPr>
        <w:t xml:space="preserve">lness:  A 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ultidisciplinary health outco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es stu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y.</w:t>
      </w:r>
    </w:p>
    <w:p w14:paraId="4DE43A0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U.S.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Public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Health Serv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ce</w:t>
      </w:r>
    </w:p>
    <w:p w14:paraId="47924B8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</w:t>
      </w:r>
      <w:r w:rsidRPr="008E67D2">
        <w:rPr>
          <w:spacing w:val="16"/>
          <w:sz w:val="23"/>
          <w:szCs w:val="23"/>
        </w:rPr>
        <w:t xml:space="preserve"> </w:t>
      </w:r>
      <w:r w:rsidRPr="008E67D2">
        <w:rPr>
          <w:sz w:val="23"/>
          <w:szCs w:val="23"/>
        </w:rPr>
        <w:t>Brown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C., Ph.D. (PI),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era E., Ph.D., Sullivan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D., Ph.D., 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s K., Ph.D.,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</w:t>
      </w:r>
      <w:r w:rsidRPr="008E67D2">
        <w:rPr>
          <w:b/>
          <w:spacing w:val="-1"/>
          <w:sz w:val="23"/>
          <w:szCs w:val="23"/>
          <w:u w:color="000000"/>
        </w:rPr>
        <w:t>u</w:t>
      </w:r>
      <w:r w:rsidRPr="008E67D2">
        <w:rPr>
          <w:b/>
          <w:sz w:val="23"/>
          <w:szCs w:val="23"/>
          <w:u w:color="000000"/>
        </w:rPr>
        <w:t>ry-</w:t>
      </w:r>
    </w:p>
    <w:p w14:paraId="526823A1" w14:textId="77777777" w:rsidR="002C118F" w:rsidRPr="008E67D2" w:rsidRDefault="006129BA">
      <w:pPr>
        <w:spacing w:line="220" w:lineRule="exact"/>
        <w:ind w:left="156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Amyot C.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MS.,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Filion D., P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.D.,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Hart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D., MS.,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You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L., Bledoe-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 xml:space="preserve">oykin C., 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>A</w:t>
      </w:r>
    </w:p>
    <w:p w14:paraId="002BAA10" w14:textId="77777777" w:rsidR="002C118F" w:rsidRPr="008E67D2" w:rsidRDefault="006129BA">
      <w:pPr>
        <w:spacing w:line="220" w:lineRule="exact"/>
        <w:ind w:left="156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>$457,580,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3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ear, </w:t>
      </w:r>
      <w:r w:rsidRPr="008E67D2">
        <w:rPr>
          <w:sz w:val="23"/>
          <w:szCs w:val="23"/>
        </w:rPr>
        <w:t>initiated Septe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2002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b/>
          <w:sz w:val="23"/>
          <w:szCs w:val="23"/>
        </w:rPr>
        <w:t>.</w:t>
      </w:r>
    </w:p>
    <w:p w14:paraId="2627E1BC" w14:textId="77777777" w:rsidR="002C118F" w:rsidRPr="008E67D2" w:rsidRDefault="002C118F">
      <w:pPr>
        <w:spacing w:before="10" w:line="200" w:lineRule="exact"/>
      </w:pPr>
    </w:p>
    <w:p w14:paraId="630BAC6F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2"/>
          <w:sz w:val="23"/>
          <w:szCs w:val="23"/>
        </w:rPr>
        <w:t xml:space="preserve"> </w:t>
      </w:r>
      <w:r w:rsidRPr="008E67D2">
        <w:rPr>
          <w:sz w:val="23"/>
          <w:szCs w:val="23"/>
        </w:rPr>
        <w:t>Validity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Reliability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Portfolio Assess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in a Baccalaureate Dental</w:t>
      </w:r>
    </w:p>
    <w:p w14:paraId="51E2FCF5" w14:textId="77777777" w:rsidR="002C118F" w:rsidRPr="008E67D2" w:rsidRDefault="006129BA">
      <w:pPr>
        <w:spacing w:line="220" w:lineRule="exact"/>
        <w:ind w:left="1560"/>
        <w:rPr>
          <w:sz w:val="23"/>
          <w:szCs w:val="23"/>
        </w:rPr>
        <w:sectPr w:rsidR="002C118F" w:rsidRPr="008E67D2">
          <w:pgSz w:w="12240" w:h="15840"/>
          <w:pgMar w:top="2060" w:right="98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Program</w:t>
      </w:r>
    </w:p>
    <w:p w14:paraId="0C0F2CA8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3D30E0DA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Block Drug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pan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/A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>s</w:t>
      </w:r>
      <w:r w:rsidRPr="008E67D2">
        <w:rPr>
          <w:sz w:val="23"/>
          <w:szCs w:val="23"/>
        </w:rPr>
        <w:t>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Association </w:t>
      </w:r>
      <w:r w:rsidRPr="008E67D2">
        <w:rPr>
          <w:sz w:val="23"/>
          <w:szCs w:val="23"/>
        </w:rPr>
        <w:t>Institute</w:t>
      </w:r>
    </w:p>
    <w:p w14:paraId="172EF16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 </w:t>
      </w:r>
      <w:r w:rsidRPr="008E67D2">
        <w:rPr>
          <w:b/>
          <w:spacing w:val="-42"/>
          <w:sz w:val="23"/>
          <w:szCs w:val="23"/>
        </w:rPr>
        <w:t xml:space="preserve">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</w:t>
      </w:r>
    </w:p>
    <w:p w14:paraId="7EEFA69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$5000,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warded January 2001.</w:t>
      </w:r>
    </w:p>
    <w:p w14:paraId="4AD745E6" w14:textId="77777777" w:rsidR="002C118F" w:rsidRPr="008E67D2" w:rsidRDefault="002C118F">
      <w:pPr>
        <w:spacing w:before="10" w:line="200" w:lineRule="exact"/>
      </w:pPr>
    </w:p>
    <w:p w14:paraId="3FA16E62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3"/>
          <w:sz w:val="23"/>
          <w:szCs w:val="23"/>
        </w:rPr>
        <w:t xml:space="preserve"> </w:t>
      </w:r>
      <w:r w:rsidRPr="008E67D2">
        <w:rPr>
          <w:sz w:val="23"/>
          <w:szCs w:val="23"/>
        </w:rPr>
        <w:t>The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Health-Related Quality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Life Surve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 Validation and Reliability</w:t>
      </w:r>
    </w:p>
    <w:p w14:paraId="2F1479AC" w14:textId="77777777" w:rsidR="002C118F" w:rsidRPr="008E67D2" w:rsidRDefault="006129BA">
      <w:pPr>
        <w:spacing w:line="220" w:lineRule="exact"/>
        <w:ind w:left="1523" w:right="8146"/>
        <w:jc w:val="center"/>
        <w:rPr>
          <w:sz w:val="23"/>
          <w:szCs w:val="23"/>
        </w:rPr>
      </w:pPr>
      <w:r w:rsidRPr="008E67D2">
        <w:rPr>
          <w:sz w:val="23"/>
          <w:szCs w:val="23"/>
        </w:rPr>
        <w:t>Stu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y</w:t>
      </w:r>
    </w:p>
    <w:p w14:paraId="3F8C8DA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erican Dental </w:t>
      </w:r>
      <w:r w:rsidRPr="008E67D2">
        <w:rPr>
          <w:sz w:val="23"/>
          <w:szCs w:val="23"/>
        </w:rPr>
        <w:t>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tion Oral H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alth Institute</w:t>
      </w:r>
    </w:p>
    <w:p w14:paraId="0E24300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 </w:t>
      </w:r>
      <w:r w:rsidRPr="008E67D2">
        <w:rPr>
          <w:b/>
          <w:spacing w:val="-42"/>
          <w:sz w:val="23"/>
          <w:szCs w:val="23"/>
        </w:rPr>
        <w:t xml:space="preserve">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Bray K, Collins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P, Manne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 K.</w:t>
      </w:r>
    </w:p>
    <w:p w14:paraId="1D52E13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$6936,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warded 1998</w:t>
      </w:r>
    </w:p>
    <w:p w14:paraId="0F96098B" w14:textId="77777777" w:rsidR="002C118F" w:rsidRPr="008E67D2" w:rsidRDefault="002C118F">
      <w:pPr>
        <w:spacing w:before="10" w:line="200" w:lineRule="exact"/>
      </w:pPr>
    </w:p>
    <w:p w14:paraId="09F8CCD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Title:               </w:t>
      </w:r>
      <w:r w:rsidRPr="008E67D2">
        <w:rPr>
          <w:spacing w:val="22"/>
          <w:sz w:val="23"/>
          <w:szCs w:val="23"/>
        </w:rPr>
        <w:t xml:space="preserve"> </w:t>
      </w:r>
      <w:r w:rsidRPr="008E67D2">
        <w:rPr>
          <w:sz w:val="23"/>
          <w:szCs w:val="23"/>
        </w:rPr>
        <w:t>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parison of the Plaque Re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oval E</w:t>
      </w:r>
      <w:r w:rsidRPr="008E67D2">
        <w:rPr>
          <w:spacing w:val="1"/>
          <w:sz w:val="23"/>
          <w:szCs w:val="23"/>
        </w:rPr>
        <w:t>f</w:t>
      </w:r>
      <w:r w:rsidRPr="008E67D2">
        <w:rPr>
          <w:sz w:val="23"/>
          <w:szCs w:val="23"/>
        </w:rPr>
        <w:t>ficacy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of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New Flossing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Aid (Quik F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oss) to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Finger</w:t>
      </w:r>
    </w:p>
    <w:p w14:paraId="28D67E64" w14:textId="77777777" w:rsidR="002C118F" w:rsidRPr="008E67D2" w:rsidRDefault="006129BA">
      <w:pPr>
        <w:spacing w:line="220" w:lineRule="exact"/>
        <w:ind w:left="1560"/>
        <w:rPr>
          <w:sz w:val="23"/>
          <w:szCs w:val="23"/>
        </w:rPr>
      </w:pPr>
      <w:r w:rsidRPr="008E67D2">
        <w:rPr>
          <w:sz w:val="23"/>
          <w:szCs w:val="23"/>
        </w:rPr>
        <w:t>Flossing</w:t>
      </w:r>
    </w:p>
    <w:p w14:paraId="47BB7D9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Funding: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U.S.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Floss,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Inc.</w:t>
      </w:r>
    </w:p>
    <w:p w14:paraId="7ECE240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Investigators:  </w:t>
      </w:r>
      <w:r w:rsidRPr="008E67D2">
        <w:rPr>
          <w:spacing w:val="16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Carter-Hanson C, </w:t>
      </w:r>
      <w:r w:rsidRPr="008E67D2">
        <w:rPr>
          <w:b/>
          <w:sz w:val="23"/>
          <w:szCs w:val="23"/>
          <w:u w:color="000000"/>
        </w:rPr>
        <w:t>Gadbury-Amyot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Killoy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W.</w:t>
      </w:r>
    </w:p>
    <w:p w14:paraId="454A263F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Total Funding:</w:t>
      </w:r>
      <w:r w:rsidRPr="008E67D2">
        <w:rPr>
          <w:spacing w:val="8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$7991,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warded</w:t>
      </w:r>
    </w:p>
    <w:p w14:paraId="48AA0DC9" w14:textId="77777777" w:rsidR="002C118F" w:rsidRPr="008E67D2" w:rsidRDefault="002C118F">
      <w:pPr>
        <w:spacing w:before="10" w:line="200" w:lineRule="exact"/>
      </w:pPr>
    </w:p>
    <w:p w14:paraId="3EDFBC2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FELLOWSHIP</w:t>
      </w:r>
      <w:r w:rsidRPr="008E67D2">
        <w:rPr>
          <w:sz w:val="23"/>
          <w:szCs w:val="23"/>
        </w:rPr>
        <w:t>:</w:t>
      </w:r>
    </w:p>
    <w:p w14:paraId="2840E4E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b/>
          <w:sz w:val="23"/>
          <w:szCs w:val="23"/>
        </w:rPr>
        <w:t>UMKC Fa</w:t>
      </w:r>
      <w:r w:rsidRPr="008E67D2">
        <w:rPr>
          <w:b/>
          <w:spacing w:val="-1"/>
          <w:sz w:val="23"/>
          <w:szCs w:val="23"/>
        </w:rPr>
        <w:t>c</w:t>
      </w:r>
      <w:r w:rsidRPr="008E67D2">
        <w:rPr>
          <w:b/>
          <w:sz w:val="23"/>
          <w:szCs w:val="23"/>
        </w:rPr>
        <w:t>ulty C</w:t>
      </w:r>
      <w:r w:rsidRPr="008E67D2">
        <w:rPr>
          <w:b/>
          <w:spacing w:val="-1"/>
          <w:sz w:val="23"/>
          <w:szCs w:val="23"/>
        </w:rPr>
        <w:t>e</w:t>
      </w:r>
      <w:r w:rsidRPr="008E67D2">
        <w:rPr>
          <w:b/>
          <w:sz w:val="23"/>
          <w:szCs w:val="23"/>
        </w:rPr>
        <w:t>nter</w:t>
      </w:r>
      <w:r w:rsidRPr="008E67D2">
        <w:rPr>
          <w:b/>
          <w:spacing w:val="-1"/>
          <w:sz w:val="23"/>
          <w:szCs w:val="23"/>
        </w:rPr>
        <w:t xml:space="preserve"> </w:t>
      </w:r>
      <w:r w:rsidRPr="008E67D2">
        <w:rPr>
          <w:b/>
          <w:sz w:val="23"/>
          <w:szCs w:val="23"/>
        </w:rPr>
        <w:t>for E</w:t>
      </w:r>
      <w:r w:rsidRPr="008E67D2">
        <w:rPr>
          <w:b/>
          <w:spacing w:val="-1"/>
          <w:sz w:val="23"/>
          <w:szCs w:val="23"/>
        </w:rPr>
        <w:t>x</w:t>
      </w:r>
      <w:r w:rsidRPr="008E67D2">
        <w:rPr>
          <w:b/>
          <w:sz w:val="23"/>
          <w:szCs w:val="23"/>
        </w:rPr>
        <w:t>celle</w:t>
      </w:r>
      <w:r w:rsidRPr="008E67D2">
        <w:rPr>
          <w:b/>
          <w:spacing w:val="1"/>
          <w:sz w:val="23"/>
          <w:szCs w:val="23"/>
        </w:rPr>
        <w:t>n</w:t>
      </w:r>
      <w:r w:rsidRPr="008E67D2">
        <w:rPr>
          <w:b/>
          <w:sz w:val="23"/>
          <w:szCs w:val="23"/>
        </w:rPr>
        <w:t>ce in Teach</w:t>
      </w:r>
      <w:r w:rsidRPr="008E67D2">
        <w:rPr>
          <w:b/>
          <w:spacing w:val="-2"/>
          <w:sz w:val="23"/>
          <w:szCs w:val="23"/>
        </w:rPr>
        <w:t>i</w:t>
      </w:r>
      <w:r w:rsidRPr="008E67D2">
        <w:rPr>
          <w:b/>
          <w:sz w:val="23"/>
          <w:szCs w:val="23"/>
        </w:rPr>
        <w:t>ng (F</w:t>
      </w:r>
      <w:r w:rsidRPr="008E67D2">
        <w:rPr>
          <w:b/>
          <w:spacing w:val="-1"/>
          <w:sz w:val="23"/>
          <w:szCs w:val="23"/>
        </w:rPr>
        <w:t>a</w:t>
      </w:r>
      <w:r w:rsidRPr="008E67D2">
        <w:rPr>
          <w:b/>
          <w:sz w:val="23"/>
          <w:szCs w:val="23"/>
        </w:rPr>
        <w:t>CET).  Appoint</w:t>
      </w:r>
      <w:r w:rsidRPr="008E67D2">
        <w:rPr>
          <w:b/>
          <w:spacing w:val="-1"/>
          <w:sz w:val="23"/>
          <w:szCs w:val="23"/>
        </w:rPr>
        <w:t>e</w:t>
      </w:r>
      <w:r w:rsidRPr="008E67D2">
        <w:rPr>
          <w:b/>
          <w:sz w:val="23"/>
          <w:szCs w:val="23"/>
        </w:rPr>
        <w:t>d as a fa</w:t>
      </w:r>
      <w:r w:rsidRPr="008E67D2">
        <w:rPr>
          <w:b/>
          <w:spacing w:val="-1"/>
          <w:sz w:val="23"/>
          <w:szCs w:val="23"/>
        </w:rPr>
        <w:t>c</w:t>
      </w:r>
      <w:r w:rsidRPr="008E67D2">
        <w:rPr>
          <w:b/>
          <w:sz w:val="23"/>
          <w:szCs w:val="23"/>
        </w:rPr>
        <w:t>ulty</w:t>
      </w:r>
      <w:r w:rsidRPr="008E67D2">
        <w:rPr>
          <w:b/>
          <w:spacing w:val="-1"/>
          <w:sz w:val="23"/>
          <w:szCs w:val="23"/>
        </w:rPr>
        <w:t xml:space="preserve"> </w:t>
      </w:r>
      <w:r w:rsidRPr="008E67D2">
        <w:rPr>
          <w:b/>
          <w:sz w:val="23"/>
          <w:szCs w:val="23"/>
        </w:rPr>
        <w:t>fell</w:t>
      </w:r>
      <w:r w:rsidRPr="008E67D2">
        <w:rPr>
          <w:b/>
          <w:spacing w:val="1"/>
          <w:sz w:val="23"/>
          <w:szCs w:val="23"/>
        </w:rPr>
        <w:t>o</w:t>
      </w:r>
      <w:r w:rsidRPr="008E67D2">
        <w:rPr>
          <w:b/>
          <w:sz w:val="23"/>
          <w:szCs w:val="23"/>
        </w:rPr>
        <w:t>w</w:t>
      </w:r>
      <w:r w:rsidRPr="008E67D2">
        <w:rPr>
          <w:b/>
          <w:spacing w:val="-2"/>
          <w:sz w:val="23"/>
          <w:szCs w:val="23"/>
        </w:rPr>
        <w:t xml:space="preserve"> </w:t>
      </w:r>
      <w:r w:rsidRPr="008E67D2">
        <w:rPr>
          <w:b/>
          <w:sz w:val="23"/>
          <w:szCs w:val="23"/>
        </w:rPr>
        <w:t xml:space="preserve">for </w:t>
      </w:r>
      <w:r w:rsidRPr="008E67D2">
        <w:rPr>
          <w:b/>
          <w:sz w:val="23"/>
          <w:szCs w:val="23"/>
        </w:rPr>
        <w:t>the</w:t>
      </w:r>
    </w:p>
    <w:p w14:paraId="5C9949A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b/>
          <w:sz w:val="23"/>
          <w:szCs w:val="23"/>
        </w:rPr>
        <w:t>2008-20</w:t>
      </w:r>
      <w:r w:rsidRPr="008E67D2">
        <w:rPr>
          <w:b/>
          <w:spacing w:val="-1"/>
          <w:sz w:val="23"/>
          <w:szCs w:val="23"/>
        </w:rPr>
        <w:t>0</w:t>
      </w:r>
      <w:r w:rsidRPr="008E67D2">
        <w:rPr>
          <w:b/>
          <w:sz w:val="23"/>
          <w:szCs w:val="23"/>
        </w:rPr>
        <w:t xml:space="preserve">9 </w:t>
      </w:r>
      <w:r w:rsidRPr="008E67D2">
        <w:rPr>
          <w:b/>
          <w:spacing w:val="-1"/>
          <w:sz w:val="23"/>
          <w:szCs w:val="23"/>
        </w:rPr>
        <w:t>a</w:t>
      </w:r>
      <w:r w:rsidRPr="008E67D2">
        <w:rPr>
          <w:b/>
          <w:sz w:val="23"/>
          <w:szCs w:val="23"/>
        </w:rPr>
        <w:t>cademic ye</w:t>
      </w:r>
      <w:r w:rsidRPr="008E67D2">
        <w:rPr>
          <w:b/>
          <w:spacing w:val="-1"/>
          <w:sz w:val="23"/>
          <w:szCs w:val="23"/>
        </w:rPr>
        <w:t>a</w:t>
      </w:r>
      <w:r w:rsidRPr="008E67D2">
        <w:rPr>
          <w:b/>
          <w:sz w:val="23"/>
          <w:szCs w:val="23"/>
        </w:rPr>
        <w:t>r and re</w:t>
      </w:r>
      <w:r w:rsidRPr="008E67D2">
        <w:rPr>
          <w:b/>
          <w:spacing w:val="-1"/>
          <w:sz w:val="23"/>
          <w:szCs w:val="23"/>
        </w:rPr>
        <w:t>a</w:t>
      </w:r>
      <w:r w:rsidRPr="008E67D2">
        <w:rPr>
          <w:b/>
          <w:sz w:val="23"/>
          <w:szCs w:val="23"/>
        </w:rPr>
        <w:t xml:space="preserve">ppointed for </w:t>
      </w:r>
      <w:r w:rsidRPr="008E67D2">
        <w:rPr>
          <w:b/>
          <w:spacing w:val="-1"/>
          <w:sz w:val="23"/>
          <w:szCs w:val="23"/>
        </w:rPr>
        <w:t>2</w:t>
      </w:r>
      <w:r w:rsidRPr="008E67D2">
        <w:rPr>
          <w:b/>
          <w:sz w:val="23"/>
          <w:szCs w:val="23"/>
        </w:rPr>
        <w:t>009-2010.</w:t>
      </w:r>
      <w:r w:rsidRPr="008E67D2">
        <w:rPr>
          <w:b/>
          <w:spacing w:val="57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$</w:t>
      </w:r>
      <w:r w:rsidRPr="008E67D2">
        <w:rPr>
          <w:sz w:val="23"/>
          <w:szCs w:val="23"/>
        </w:rPr>
        <w:t>10000</w:t>
      </w:r>
    </w:p>
    <w:p w14:paraId="7FAA80AC" w14:textId="77777777" w:rsidR="002C118F" w:rsidRPr="008E67D2" w:rsidRDefault="002C118F">
      <w:pPr>
        <w:spacing w:before="10" w:line="200" w:lineRule="exact"/>
      </w:pPr>
    </w:p>
    <w:p w14:paraId="4B1748DC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</w:rPr>
        <w:t>ADEA/Colgate Palmolive Allied Dental Educators Fello</w:t>
      </w:r>
      <w:r w:rsidRPr="008E67D2">
        <w:rPr>
          <w:b/>
          <w:spacing w:val="-2"/>
          <w:sz w:val="23"/>
          <w:szCs w:val="23"/>
        </w:rPr>
        <w:t>w</w:t>
      </w:r>
      <w:r w:rsidRPr="008E67D2">
        <w:rPr>
          <w:b/>
          <w:sz w:val="23"/>
          <w:szCs w:val="23"/>
        </w:rPr>
        <w:t>sh</w:t>
      </w:r>
      <w:r w:rsidRPr="008E67D2">
        <w:rPr>
          <w:b/>
          <w:spacing w:val="1"/>
          <w:sz w:val="23"/>
          <w:szCs w:val="23"/>
        </w:rPr>
        <w:t>i</w:t>
      </w:r>
      <w:r w:rsidRPr="008E67D2">
        <w:rPr>
          <w:b/>
          <w:spacing w:val="-1"/>
          <w:sz w:val="23"/>
          <w:szCs w:val="23"/>
        </w:rPr>
        <w:t>p</w:t>
      </w:r>
      <w:r w:rsidRPr="008E67D2">
        <w:rPr>
          <w:sz w:val="23"/>
          <w:szCs w:val="23"/>
        </w:rPr>
        <w:t>.  $40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0.00.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(awarded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6).</w:t>
      </w:r>
    </w:p>
    <w:p w14:paraId="5752FBDC" w14:textId="77777777" w:rsidR="002C118F" w:rsidRPr="008E67D2" w:rsidRDefault="006129BA">
      <w:pPr>
        <w:spacing w:before="6" w:line="460" w:lineRule="atLeast"/>
        <w:ind w:left="120" w:right="6253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 xml:space="preserve">PROFESSIONAL </w:t>
      </w:r>
      <w:r w:rsidRPr="008E67D2">
        <w:rPr>
          <w:b/>
          <w:spacing w:val="-2"/>
          <w:sz w:val="23"/>
          <w:szCs w:val="23"/>
          <w:u w:color="000000"/>
        </w:rPr>
        <w:t>P</w:t>
      </w:r>
      <w:r w:rsidRPr="008E67D2">
        <w:rPr>
          <w:b/>
          <w:sz w:val="23"/>
          <w:szCs w:val="23"/>
          <w:u w:color="000000"/>
        </w:rPr>
        <w:t>R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SEN</w:t>
      </w:r>
      <w:r w:rsidRPr="008E67D2">
        <w:rPr>
          <w:b/>
          <w:spacing w:val="-1"/>
          <w:sz w:val="23"/>
          <w:szCs w:val="23"/>
          <w:u w:color="000000"/>
        </w:rPr>
        <w:t>T</w:t>
      </w:r>
      <w:r w:rsidRPr="008E67D2">
        <w:rPr>
          <w:b/>
          <w:sz w:val="23"/>
          <w:szCs w:val="23"/>
          <w:u w:color="000000"/>
        </w:rPr>
        <w:t>ATI</w:t>
      </w:r>
      <w:r w:rsidRPr="008E67D2">
        <w:rPr>
          <w:b/>
          <w:spacing w:val="-2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>NS</w:t>
      </w:r>
      <w:r w:rsidRPr="008E67D2">
        <w:rPr>
          <w:b/>
          <w:sz w:val="23"/>
          <w:szCs w:val="23"/>
        </w:rPr>
        <w:t xml:space="preserve">: </w:t>
      </w:r>
      <w:r w:rsidRPr="008E67D2">
        <w:rPr>
          <w:b/>
          <w:sz w:val="23"/>
          <w:szCs w:val="23"/>
          <w:u w:color="000000"/>
        </w:rPr>
        <w:t>International</w:t>
      </w:r>
    </w:p>
    <w:p w14:paraId="2594FBE4" w14:textId="77777777" w:rsidR="002C118F" w:rsidRPr="008E67D2" w:rsidRDefault="002C118F">
      <w:pPr>
        <w:spacing w:before="5" w:line="160" w:lineRule="exact"/>
        <w:rPr>
          <w:sz w:val="17"/>
          <w:szCs w:val="17"/>
        </w:rPr>
      </w:pPr>
    </w:p>
    <w:p w14:paraId="5F9032EB" w14:textId="77777777" w:rsidR="002C118F" w:rsidRPr="008E67D2" w:rsidRDefault="006129BA">
      <w:pPr>
        <w:spacing w:before="53" w:line="215" w:lineRule="auto"/>
        <w:ind w:left="120" w:right="149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Poster  </w:t>
      </w:r>
      <w:r w:rsidRPr="008E67D2">
        <w:rPr>
          <w:sz w:val="23"/>
          <w:szCs w:val="23"/>
        </w:rPr>
        <w:t>Extend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 xml:space="preserve">ng oral </w:t>
      </w:r>
      <w:r w:rsidRPr="008E67D2">
        <w:rPr>
          <w:sz w:val="23"/>
          <w:szCs w:val="23"/>
        </w:rPr>
        <w:t>healthcare servic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 to unserved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and unders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rved children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using an extended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care per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it </w:t>
      </w:r>
      <w:r w:rsidRPr="008E67D2">
        <w:rPr>
          <w:spacing w:val="1"/>
          <w:sz w:val="23"/>
          <w:szCs w:val="23"/>
        </w:rPr>
        <w:t>(</w:t>
      </w:r>
      <w:r w:rsidRPr="008E67D2">
        <w:rPr>
          <w:sz w:val="23"/>
          <w:szCs w:val="23"/>
        </w:rPr>
        <w:t>ECP) dental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hygienist as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he coordinator.  International S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posium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on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20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0.  Glasg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w,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Scotland, Ju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, 2010.</w:t>
      </w:r>
    </w:p>
    <w:p w14:paraId="39FE3A16" w14:textId="77777777" w:rsidR="002C118F" w:rsidRPr="008E67D2" w:rsidRDefault="002C118F">
      <w:pPr>
        <w:spacing w:before="17" w:line="220" w:lineRule="exact"/>
        <w:rPr>
          <w:sz w:val="22"/>
          <w:szCs w:val="22"/>
        </w:rPr>
      </w:pPr>
    </w:p>
    <w:p w14:paraId="69073A3A" w14:textId="77777777" w:rsidR="002C118F" w:rsidRPr="008E67D2" w:rsidRDefault="006129BA">
      <w:pPr>
        <w:spacing w:line="215" w:lineRule="auto"/>
        <w:ind w:left="120" w:right="96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>K</w:t>
      </w:r>
      <w:r w:rsidRPr="008E67D2">
        <w:rPr>
          <w:i/>
          <w:spacing w:val="-1"/>
          <w:sz w:val="23"/>
          <w:szCs w:val="23"/>
        </w:rPr>
        <w:t>e</w:t>
      </w:r>
      <w:r w:rsidRPr="008E67D2">
        <w:rPr>
          <w:i/>
          <w:sz w:val="23"/>
          <w:szCs w:val="23"/>
        </w:rPr>
        <w:t xml:space="preserve">ynote Address  </w:t>
      </w:r>
      <w:r w:rsidRPr="008E67D2">
        <w:rPr>
          <w:sz w:val="23"/>
          <w:szCs w:val="23"/>
        </w:rPr>
        <w:t>The K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owledge-based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Societ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  W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ritical Thinking and Problem Solving Ha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e Never Be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 More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rtant.  Alberta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llege of Registered Dental Hygienists.  Alberta, Canada, Apr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l 30, 2010.</w:t>
      </w:r>
    </w:p>
    <w:p w14:paraId="5551B3E9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3A6FE09D" w14:textId="77777777" w:rsidR="002C118F" w:rsidRPr="008E67D2" w:rsidRDefault="006129BA">
      <w:pPr>
        <w:spacing w:line="220" w:lineRule="exact"/>
        <w:ind w:left="120" w:right="306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C, </w:t>
      </w:r>
      <w:r w:rsidRPr="008E67D2">
        <w:rPr>
          <w:sz w:val="23"/>
          <w:szCs w:val="23"/>
        </w:rPr>
        <w:t>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 xml:space="preserve">Faculty Development  </w:t>
      </w:r>
      <w:r w:rsidRPr="008E67D2">
        <w:rPr>
          <w:sz w:val="23"/>
          <w:szCs w:val="23"/>
        </w:rPr>
        <w:t>Portfo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io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ent </w:t>
      </w:r>
      <w:r w:rsidRPr="008E67D2">
        <w:rPr>
          <w:sz w:val="23"/>
          <w:szCs w:val="23"/>
        </w:rPr>
        <w:t>of Student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  A 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ula That Works!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U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iversity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Manitoba, Winnepeg, Can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da, January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7, 2004.</w:t>
      </w:r>
    </w:p>
    <w:p w14:paraId="7108C13F" w14:textId="77777777" w:rsidR="002C118F" w:rsidRPr="008E67D2" w:rsidRDefault="002C118F">
      <w:pPr>
        <w:spacing w:before="4" w:line="240" w:lineRule="exact"/>
        <w:rPr>
          <w:sz w:val="24"/>
          <w:szCs w:val="24"/>
        </w:rPr>
      </w:pPr>
    </w:p>
    <w:p w14:paraId="77EA8266" w14:textId="77777777" w:rsidR="002C118F" w:rsidRPr="008E67D2" w:rsidRDefault="006129BA">
      <w:pPr>
        <w:spacing w:line="204" w:lineRule="auto"/>
        <w:ind w:left="120" w:right="528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>Faculty Development Wor</w:t>
      </w:r>
      <w:r w:rsidRPr="008E67D2">
        <w:rPr>
          <w:i/>
          <w:spacing w:val="-1"/>
          <w:sz w:val="23"/>
          <w:szCs w:val="23"/>
        </w:rPr>
        <w:t>k</w:t>
      </w:r>
      <w:r w:rsidRPr="008E67D2">
        <w:rPr>
          <w:i/>
          <w:sz w:val="23"/>
          <w:szCs w:val="23"/>
        </w:rPr>
        <w:t xml:space="preserve">shop  </w:t>
      </w:r>
      <w:r w:rsidRPr="008E67D2">
        <w:rPr>
          <w:sz w:val="23"/>
          <w:szCs w:val="23"/>
        </w:rPr>
        <w:t>“Utilizing Portfolios In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C</w:t>
      </w:r>
      <w:r w:rsidRPr="008E67D2">
        <w:rPr>
          <w:spacing w:val="-1"/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-Based Education 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Association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Sch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ols 7</w:t>
      </w:r>
      <w:r w:rsidRPr="008E67D2">
        <w:rPr>
          <w:spacing w:val="-2"/>
          <w:sz w:val="23"/>
          <w:szCs w:val="23"/>
        </w:rPr>
        <w:t>6</w:t>
      </w:r>
      <w:r w:rsidRPr="008E67D2">
        <w:rPr>
          <w:spacing w:val="-1"/>
          <w:position w:val="10"/>
          <w:sz w:val="15"/>
          <w:szCs w:val="15"/>
        </w:rPr>
        <w:t>t</w:t>
      </w:r>
      <w:r w:rsidRPr="008E67D2">
        <w:rPr>
          <w:position w:val="10"/>
          <w:sz w:val="15"/>
          <w:szCs w:val="15"/>
        </w:rPr>
        <w:t>h</w:t>
      </w:r>
      <w:r w:rsidRPr="008E67D2">
        <w:rPr>
          <w:spacing w:val="21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1"/>
          <w:sz w:val="23"/>
          <w:szCs w:val="23"/>
        </w:rPr>
        <w:t>nn</w:t>
      </w:r>
      <w:r w:rsidRPr="008E67D2">
        <w:rPr>
          <w:sz w:val="23"/>
          <w:szCs w:val="23"/>
        </w:rPr>
        <w:t>u</w:t>
      </w:r>
      <w:r w:rsidRPr="008E67D2">
        <w:rPr>
          <w:spacing w:val="-1"/>
          <w:sz w:val="23"/>
          <w:szCs w:val="23"/>
        </w:rPr>
        <w:t xml:space="preserve">al </w:t>
      </w:r>
      <w:r w:rsidRPr="008E67D2">
        <w:rPr>
          <w:sz w:val="23"/>
          <w:szCs w:val="23"/>
        </w:rPr>
        <w:t>Session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Exposition,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Vancouver,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British Colu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bia, Cana</w:t>
      </w:r>
      <w:r w:rsidRPr="008E67D2">
        <w:rPr>
          <w:spacing w:val="1"/>
          <w:sz w:val="23"/>
          <w:szCs w:val="23"/>
        </w:rPr>
        <w:t>d</w:t>
      </w:r>
      <w:r w:rsidRPr="008E67D2">
        <w:rPr>
          <w:sz w:val="23"/>
          <w:szCs w:val="23"/>
        </w:rPr>
        <w:t>a, March 6-10, 1999.</w:t>
      </w:r>
    </w:p>
    <w:p w14:paraId="7A996E46" w14:textId="77777777" w:rsidR="002C118F" w:rsidRPr="008E67D2" w:rsidRDefault="002C118F">
      <w:pPr>
        <w:spacing w:before="8" w:line="240" w:lineRule="exact"/>
        <w:rPr>
          <w:sz w:val="24"/>
          <w:szCs w:val="24"/>
        </w:rPr>
      </w:pPr>
    </w:p>
    <w:p w14:paraId="6B2870EF" w14:textId="77777777" w:rsidR="002C118F" w:rsidRPr="008E67D2" w:rsidRDefault="006129BA">
      <w:pPr>
        <w:spacing w:line="204" w:lineRule="auto"/>
        <w:ind w:left="120" w:right="470"/>
        <w:rPr>
          <w:sz w:val="23"/>
          <w:szCs w:val="23"/>
        </w:rPr>
      </w:pPr>
      <w:r w:rsidRPr="008E67D2">
        <w:rPr>
          <w:sz w:val="23"/>
          <w:szCs w:val="23"/>
        </w:rPr>
        <w:t>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 K, 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Cross-Poline G. </w:t>
      </w:r>
      <w:r w:rsidRPr="008E67D2">
        <w:rPr>
          <w:b/>
          <w:spacing w:val="-56"/>
          <w:sz w:val="23"/>
          <w:szCs w:val="23"/>
        </w:rPr>
        <w:t xml:space="preserve"> </w:t>
      </w:r>
      <w:r w:rsidRPr="008E67D2">
        <w:rPr>
          <w:b/>
          <w:sz w:val="23"/>
          <w:szCs w:val="23"/>
          <w:u w:color="000000"/>
        </w:rPr>
        <w:t>Ga</w:t>
      </w:r>
      <w:r w:rsidRPr="008E67D2">
        <w:rPr>
          <w:b/>
          <w:spacing w:val="-1"/>
          <w:sz w:val="23"/>
          <w:szCs w:val="23"/>
          <w:u w:color="000000"/>
        </w:rPr>
        <w:t>d</w:t>
      </w:r>
      <w:r w:rsidRPr="008E67D2">
        <w:rPr>
          <w:b/>
          <w:sz w:val="23"/>
          <w:szCs w:val="23"/>
          <w:u w:color="000000"/>
        </w:rPr>
        <w:t>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ot C.</w:t>
      </w:r>
      <w:r w:rsidRPr="008E67D2">
        <w:rPr>
          <w:b/>
          <w:sz w:val="23"/>
          <w:szCs w:val="23"/>
        </w:rPr>
        <w:t xml:space="preserve">   </w:t>
      </w:r>
      <w:r w:rsidRPr="008E67D2">
        <w:rPr>
          <w:i/>
          <w:sz w:val="23"/>
          <w:szCs w:val="23"/>
        </w:rPr>
        <w:t xml:space="preserve">Poster  </w:t>
      </w:r>
      <w:r w:rsidRPr="008E67D2">
        <w:rPr>
          <w:sz w:val="23"/>
          <w:szCs w:val="23"/>
        </w:rPr>
        <w:t>“Predictors of Salaries in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Ed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cation,”  American Asso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iation of De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 xml:space="preserve">tal Schools </w:t>
      </w:r>
      <w:r w:rsidRPr="008E67D2">
        <w:rPr>
          <w:spacing w:val="-1"/>
          <w:sz w:val="23"/>
          <w:szCs w:val="23"/>
        </w:rPr>
        <w:t>76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 xml:space="preserve">Annual Session and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xposition, Vancouver,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British Colu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bia, Cana</w:t>
      </w:r>
      <w:r w:rsidRPr="008E67D2">
        <w:rPr>
          <w:spacing w:val="1"/>
          <w:sz w:val="23"/>
          <w:szCs w:val="23"/>
        </w:rPr>
        <w:t>d</w:t>
      </w:r>
      <w:r w:rsidRPr="008E67D2">
        <w:rPr>
          <w:sz w:val="23"/>
          <w:szCs w:val="23"/>
        </w:rPr>
        <w:t>a, March 6-10, 1999.</w:t>
      </w:r>
    </w:p>
    <w:p w14:paraId="09816442" w14:textId="77777777" w:rsidR="002C118F" w:rsidRPr="008E67D2" w:rsidRDefault="002C118F">
      <w:pPr>
        <w:spacing w:before="17" w:line="200" w:lineRule="exact"/>
      </w:pPr>
    </w:p>
    <w:p w14:paraId="43EFECF3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position w:val="-2"/>
          <w:sz w:val="23"/>
          <w:szCs w:val="23"/>
        </w:rPr>
        <w:t>Holt L, Ove</w:t>
      </w:r>
      <w:r w:rsidRPr="008E67D2">
        <w:rPr>
          <w:spacing w:val="-1"/>
          <w:position w:val="-2"/>
          <w:sz w:val="23"/>
          <w:szCs w:val="23"/>
        </w:rPr>
        <w:t>r</w:t>
      </w:r>
      <w:r w:rsidRPr="008E67D2">
        <w:rPr>
          <w:spacing w:val="-2"/>
          <w:position w:val="-2"/>
          <w:sz w:val="23"/>
          <w:szCs w:val="23"/>
        </w:rPr>
        <w:t>m</w:t>
      </w:r>
      <w:r w:rsidRPr="008E67D2">
        <w:rPr>
          <w:position w:val="-2"/>
          <w:sz w:val="23"/>
          <w:szCs w:val="23"/>
        </w:rPr>
        <w:t xml:space="preserve">an P, </w:t>
      </w:r>
      <w:r w:rsidRPr="008E67D2">
        <w:rPr>
          <w:b/>
          <w:position w:val="-2"/>
          <w:sz w:val="23"/>
          <w:szCs w:val="23"/>
          <w:u w:color="000000"/>
        </w:rPr>
        <w:t>Gadbury</w:t>
      </w:r>
      <w:r w:rsidRPr="008E67D2">
        <w:rPr>
          <w:b/>
          <w:spacing w:val="-1"/>
          <w:position w:val="-2"/>
          <w:sz w:val="23"/>
          <w:szCs w:val="23"/>
          <w:u w:color="000000"/>
        </w:rPr>
        <w:t>-</w:t>
      </w:r>
      <w:r w:rsidRPr="008E67D2">
        <w:rPr>
          <w:b/>
          <w:position w:val="-2"/>
          <w:sz w:val="23"/>
          <w:szCs w:val="23"/>
          <w:u w:color="000000"/>
        </w:rPr>
        <w:t>Amy</w:t>
      </w:r>
      <w:r w:rsidRPr="008E67D2">
        <w:rPr>
          <w:b/>
          <w:spacing w:val="-1"/>
          <w:position w:val="-2"/>
          <w:sz w:val="23"/>
          <w:szCs w:val="23"/>
          <w:u w:color="000000"/>
        </w:rPr>
        <w:t>o</w:t>
      </w:r>
      <w:r w:rsidRPr="008E67D2">
        <w:rPr>
          <w:b/>
          <w:position w:val="-2"/>
          <w:sz w:val="23"/>
          <w:szCs w:val="23"/>
          <w:u w:color="000000"/>
        </w:rPr>
        <w:t>t</w:t>
      </w:r>
      <w:r w:rsidRPr="008E67D2">
        <w:rPr>
          <w:b/>
          <w:spacing w:val="-1"/>
          <w:position w:val="-2"/>
          <w:sz w:val="23"/>
          <w:szCs w:val="23"/>
          <w:u w:color="000000"/>
        </w:rPr>
        <w:t xml:space="preserve"> </w:t>
      </w:r>
      <w:r w:rsidRPr="008E67D2">
        <w:rPr>
          <w:b/>
          <w:position w:val="-2"/>
          <w:sz w:val="23"/>
          <w:szCs w:val="23"/>
          <w:u w:color="000000"/>
        </w:rPr>
        <w:t>C.</w:t>
      </w:r>
      <w:r w:rsidRPr="008E67D2">
        <w:rPr>
          <w:b/>
          <w:position w:val="-2"/>
          <w:sz w:val="23"/>
          <w:szCs w:val="23"/>
        </w:rPr>
        <w:t xml:space="preserve">  </w:t>
      </w:r>
      <w:r w:rsidRPr="008E67D2">
        <w:rPr>
          <w:i/>
          <w:spacing w:val="-1"/>
          <w:position w:val="-2"/>
          <w:sz w:val="23"/>
          <w:szCs w:val="23"/>
        </w:rPr>
        <w:t>Poste</w:t>
      </w:r>
      <w:r w:rsidRPr="008E67D2">
        <w:rPr>
          <w:i/>
          <w:position w:val="-2"/>
          <w:sz w:val="23"/>
          <w:szCs w:val="23"/>
        </w:rPr>
        <w:t xml:space="preserve">r  </w:t>
      </w:r>
      <w:r w:rsidRPr="008E67D2">
        <w:rPr>
          <w:position w:val="-2"/>
          <w:sz w:val="23"/>
          <w:szCs w:val="23"/>
        </w:rPr>
        <w:t>“An Exa</w:t>
      </w:r>
      <w:r w:rsidRPr="008E67D2">
        <w:rPr>
          <w:spacing w:val="-2"/>
          <w:position w:val="-2"/>
          <w:sz w:val="23"/>
          <w:szCs w:val="23"/>
        </w:rPr>
        <w:t>m</w:t>
      </w:r>
      <w:r w:rsidRPr="008E67D2">
        <w:rPr>
          <w:position w:val="-2"/>
          <w:sz w:val="23"/>
          <w:szCs w:val="23"/>
        </w:rPr>
        <w:t>ination of Natio</w:t>
      </w:r>
      <w:r w:rsidRPr="008E67D2">
        <w:rPr>
          <w:spacing w:val="-1"/>
          <w:position w:val="-2"/>
          <w:sz w:val="23"/>
          <w:szCs w:val="23"/>
        </w:rPr>
        <w:t>n</w:t>
      </w:r>
      <w:r w:rsidRPr="008E67D2">
        <w:rPr>
          <w:position w:val="-2"/>
          <w:sz w:val="23"/>
          <w:szCs w:val="23"/>
        </w:rPr>
        <w:t>al Board Pr</w:t>
      </w:r>
      <w:r w:rsidRPr="008E67D2">
        <w:rPr>
          <w:spacing w:val="-1"/>
          <w:position w:val="-2"/>
          <w:sz w:val="23"/>
          <w:szCs w:val="23"/>
        </w:rPr>
        <w:t>e</w:t>
      </w:r>
      <w:r w:rsidRPr="008E67D2">
        <w:rPr>
          <w:position w:val="-2"/>
          <w:sz w:val="23"/>
          <w:szCs w:val="23"/>
        </w:rPr>
        <w:t>paration Strategies</w:t>
      </w:r>
    </w:p>
    <w:p w14:paraId="66621039" w14:textId="77777777" w:rsidR="002C118F" w:rsidRPr="008E67D2" w:rsidRDefault="006129BA">
      <w:pPr>
        <w:spacing w:before="13" w:line="220" w:lineRule="exact"/>
        <w:ind w:left="120" w:right="388"/>
        <w:rPr>
          <w:sz w:val="23"/>
          <w:szCs w:val="23"/>
        </w:rPr>
        <w:sectPr w:rsidR="002C118F" w:rsidRPr="008E67D2">
          <w:pgSz w:w="12240" w:h="15840"/>
          <w:pgMar w:top="2060" w:right="100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Utilized in U.S.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,”  American Association of Dental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Schools 76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ssion and Exposition, Vancouver, British Colu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bia, Canada, March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6-10, 1999.</w:t>
      </w:r>
    </w:p>
    <w:p w14:paraId="5B1554C4" w14:textId="77777777" w:rsidR="002C118F" w:rsidRPr="008E67D2" w:rsidRDefault="002C118F">
      <w:pPr>
        <w:spacing w:before="2" w:line="200" w:lineRule="exact"/>
      </w:pPr>
    </w:p>
    <w:p w14:paraId="5C61B8EB" w14:textId="77777777" w:rsidR="002C118F" w:rsidRPr="008E67D2" w:rsidRDefault="006129BA">
      <w:pPr>
        <w:spacing w:line="204" w:lineRule="auto"/>
        <w:ind w:left="120" w:right="38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s K. 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“Reliability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The Oral </w:t>
      </w:r>
      <w:r w:rsidRPr="008E67D2">
        <w:rPr>
          <w:sz w:val="23"/>
          <w:szCs w:val="23"/>
        </w:rPr>
        <w:t>Health-Related Quality Of Life Instru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ent,” International Federation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ienists 1</w:t>
      </w:r>
      <w:r w:rsidRPr="008E67D2">
        <w:rPr>
          <w:spacing w:val="-1"/>
          <w:sz w:val="23"/>
          <w:szCs w:val="23"/>
        </w:rPr>
        <w:t>4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International S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posium On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giene, Fl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rence, Ital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Ju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2-4, 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>8.</w:t>
      </w:r>
    </w:p>
    <w:p w14:paraId="2C0007C8" w14:textId="77777777" w:rsidR="002C118F" w:rsidRPr="008E67D2" w:rsidRDefault="002C118F">
      <w:pPr>
        <w:spacing w:before="17" w:line="200" w:lineRule="exact"/>
      </w:pPr>
    </w:p>
    <w:p w14:paraId="18375987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s K. 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 xml:space="preserve">“Dental Hygiene Fear: Gender </w:t>
      </w:r>
      <w:r w:rsidRPr="008E67D2">
        <w:rPr>
          <w:sz w:val="23"/>
          <w:szCs w:val="23"/>
        </w:rPr>
        <w:t>Differenc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</w:t>
      </w:r>
    </w:p>
    <w:p w14:paraId="1E7249A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Association of Dental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hools Wo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-1"/>
          <w:sz w:val="23"/>
          <w:szCs w:val="23"/>
        </w:rPr>
        <w:t>n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 Leaders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ip Conferen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e, Cannes/Mandelieu, France, June 20-22,</w:t>
      </w:r>
    </w:p>
    <w:p w14:paraId="2180CC63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1998.</w:t>
      </w:r>
    </w:p>
    <w:p w14:paraId="652DAC55" w14:textId="77777777" w:rsidR="002C118F" w:rsidRPr="008E67D2" w:rsidRDefault="002C118F">
      <w:pPr>
        <w:spacing w:before="11" w:line="200" w:lineRule="exact"/>
      </w:pPr>
    </w:p>
    <w:p w14:paraId="243925D4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National</w:t>
      </w:r>
    </w:p>
    <w:p w14:paraId="3F6CED8A" w14:textId="77777777" w:rsidR="002C118F" w:rsidRPr="008E67D2" w:rsidRDefault="002C118F">
      <w:pPr>
        <w:spacing w:before="7" w:line="200" w:lineRule="exact"/>
      </w:pPr>
    </w:p>
    <w:p w14:paraId="50E19176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Institute for A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lied Health Educators.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for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</w:t>
      </w:r>
    </w:p>
    <w:p w14:paraId="78963CE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Leadership.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(Online – na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ional).  Jan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ary 18, 25,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February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1, 8,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2012.</w:t>
      </w:r>
    </w:p>
    <w:p w14:paraId="36AB2603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5EDE0EA4" w14:textId="77777777" w:rsidR="002C118F" w:rsidRPr="008E67D2" w:rsidRDefault="006129BA">
      <w:pPr>
        <w:spacing w:line="204" w:lineRule="auto"/>
        <w:ind w:left="120" w:right="77"/>
        <w:rPr>
          <w:sz w:val="23"/>
          <w:szCs w:val="23"/>
        </w:rPr>
      </w:pPr>
      <w:r w:rsidRPr="008E67D2">
        <w:rPr>
          <w:sz w:val="23"/>
          <w:szCs w:val="23"/>
        </w:rPr>
        <w:t>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er-Be</w:t>
      </w:r>
      <w:r w:rsidRPr="008E67D2">
        <w:rPr>
          <w:spacing w:val="1"/>
          <w:sz w:val="23"/>
          <w:szCs w:val="23"/>
        </w:rPr>
        <w:t>c</w:t>
      </w:r>
      <w:r w:rsidRPr="008E67D2">
        <w:rPr>
          <w:sz w:val="23"/>
          <w:szCs w:val="23"/>
        </w:rPr>
        <w:t xml:space="preserve">k M,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 xml:space="preserve">ot 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Poster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asuring The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Short Term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Effects of 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corporating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Service Learning Throug</w:t>
      </w:r>
      <w:r w:rsidRPr="008E67D2">
        <w:rPr>
          <w:spacing w:val="-1"/>
          <w:sz w:val="23"/>
          <w:szCs w:val="23"/>
        </w:rPr>
        <w:t>ho</w:t>
      </w:r>
      <w:r w:rsidRPr="008E67D2">
        <w:rPr>
          <w:sz w:val="23"/>
          <w:szCs w:val="23"/>
        </w:rPr>
        <w:t>ut a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Curriculu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.  2</w:t>
      </w:r>
      <w:r w:rsidRPr="008E67D2">
        <w:rPr>
          <w:spacing w:val="1"/>
          <w:position w:val="10"/>
          <w:sz w:val="15"/>
          <w:szCs w:val="15"/>
        </w:rPr>
        <w:t>n</w:t>
      </w:r>
      <w:r w:rsidRPr="008E67D2">
        <w:rPr>
          <w:position w:val="10"/>
          <w:sz w:val="15"/>
          <w:szCs w:val="15"/>
        </w:rPr>
        <w:t>d</w:t>
      </w:r>
      <w:r w:rsidRPr="008E67D2">
        <w:rPr>
          <w:spacing w:val="21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North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giene </w:t>
      </w:r>
      <w:r w:rsidRPr="008E67D2">
        <w:rPr>
          <w:sz w:val="23"/>
          <w:szCs w:val="23"/>
        </w:rPr>
        <w:t>Research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nference.  B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thesda, MA,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October 20-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2, 2011.</w:t>
      </w:r>
    </w:p>
    <w:p w14:paraId="07E48359" w14:textId="77777777" w:rsidR="002C118F" w:rsidRPr="008E67D2" w:rsidRDefault="002C118F">
      <w:pPr>
        <w:spacing w:before="16" w:line="200" w:lineRule="exact"/>
      </w:pPr>
    </w:p>
    <w:p w14:paraId="648F91AC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Institute for A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lied Health Educators.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for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</w:t>
      </w:r>
    </w:p>
    <w:p w14:paraId="72D450F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Leadership.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(Online – na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ional).  Jan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ary 18, 25,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February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1, 8,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2011.</w:t>
      </w:r>
    </w:p>
    <w:p w14:paraId="5634147C" w14:textId="77777777" w:rsidR="002C118F" w:rsidRPr="008E67D2" w:rsidRDefault="002C118F">
      <w:pPr>
        <w:spacing w:before="4" w:line="180" w:lineRule="exact"/>
        <w:rPr>
          <w:sz w:val="18"/>
          <w:szCs w:val="18"/>
        </w:rPr>
      </w:pPr>
    </w:p>
    <w:p w14:paraId="2702CEC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>W</w:t>
      </w:r>
      <w:r w:rsidRPr="008E67D2">
        <w:rPr>
          <w:i/>
          <w:spacing w:val="-1"/>
          <w:sz w:val="23"/>
          <w:szCs w:val="23"/>
        </w:rPr>
        <w:t>o</w:t>
      </w:r>
      <w:r w:rsidRPr="008E67D2">
        <w:rPr>
          <w:i/>
          <w:sz w:val="23"/>
          <w:szCs w:val="23"/>
        </w:rPr>
        <w:t xml:space="preserve">rkshop 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du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ational Methodologies for the 21</w:t>
      </w:r>
      <w:r w:rsidRPr="008E67D2">
        <w:rPr>
          <w:position w:val="10"/>
          <w:sz w:val="15"/>
          <w:szCs w:val="15"/>
        </w:rPr>
        <w:t>st</w:t>
      </w:r>
      <w:r w:rsidRPr="008E67D2">
        <w:rPr>
          <w:spacing w:val="21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Cen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ur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  Illinois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31C2D00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Educators.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Chicago, IL.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October 1,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010.</w:t>
      </w:r>
    </w:p>
    <w:p w14:paraId="19B3776F" w14:textId="77777777" w:rsidR="002C118F" w:rsidRPr="008E67D2" w:rsidRDefault="002C118F">
      <w:pPr>
        <w:spacing w:before="10" w:line="200" w:lineRule="exact"/>
      </w:pPr>
    </w:p>
    <w:p w14:paraId="14F99D77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C, H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nson H.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>W</w:t>
      </w:r>
      <w:r w:rsidRPr="008E67D2">
        <w:rPr>
          <w:i/>
          <w:spacing w:val="-1"/>
          <w:sz w:val="23"/>
          <w:szCs w:val="23"/>
        </w:rPr>
        <w:t>o</w:t>
      </w:r>
      <w:r w:rsidRPr="008E67D2">
        <w:rPr>
          <w:i/>
          <w:sz w:val="23"/>
          <w:szCs w:val="23"/>
        </w:rPr>
        <w:t>rkshop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Usi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 xml:space="preserve">g the Digital Toolbox:  </w:t>
      </w:r>
      <w:r w:rsidRPr="008E67D2">
        <w:rPr>
          <w:spacing w:val="-1"/>
          <w:sz w:val="23"/>
          <w:szCs w:val="23"/>
        </w:rPr>
        <w:t>W</w:t>
      </w:r>
      <w:r w:rsidRPr="008E67D2">
        <w:rPr>
          <w:sz w:val="23"/>
          <w:szCs w:val="23"/>
        </w:rPr>
        <w:t>eb 2.0 for the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Classroom</w:t>
      </w:r>
    </w:p>
    <w:p w14:paraId="471AA44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Teacher. 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>s</w:t>
      </w:r>
      <w:r w:rsidRPr="008E67D2">
        <w:rPr>
          <w:sz w:val="23"/>
          <w:szCs w:val="23"/>
        </w:rPr>
        <w:t>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 C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nter for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Lifelong Learning.  Las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Vegas, NV.  June 25,</w:t>
      </w:r>
    </w:p>
    <w:p w14:paraId="641D7E5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2010.</w:t>
      </w:r>
    </w:p>
    <w:p w14:paraId="5A8529DF" w14:textId="77777777" w:rsidR="002C118F" w:rsidRPr="008E67D2" w:rsidRDefault="002C118F">
      <w:pPr>
        <w:spacing w:before="10" w:line="200" w:lineRule="exact"/>
      </w:pPr>
    </w:p>
    <w:p w14:paraId="41A42E6C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Institute for A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lied Health Educators.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for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</w:t>
      </w:r>
    </w:p>
    <w:p w14:paraId="5295B9F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Leadership.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(Online – na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ional).  June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9, 16, 23,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30,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2010.</w:t>
      </w:r>
    </w:p>
    <w:p w14:paraId="550C965E" w14:textId="77777777" w:rsidR="002C118F" w:rsidRPr="008E67D2" w:rsidRDefault="002C118F">
      <w:pPr>
        <w:spacing w:before="10" w:line="200" w:lineRule="exact"/>
      </w:pPr>
    </w:p>
    <w:p w14:paraId="5EF1793A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Institute for A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lied Health Educators.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for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</w:t>
      </w:r>
    </w:p>
    <w:p w14:paraId="70C4812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Leadership.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(Online – na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ional).  Jan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 xml:space="preserve">ary 6, 13,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27, 2010.</w:t>
      </w:r>
    </w:p>
    <w:p w14:paraId="3D9CBD1E" w14:textId="77777777" w:rsidR="002C118F" w:rsidRPr="008E67D2" w:rsidRDefault="002C118F">
      <w:pPr>
        <w:spacing w:before="8" w:line="200" w:lineRule="exact"/>
      </w:pPr>
    </w:p>
    <w:p w14:paraId="41100808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Hygiene Portfolios: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 N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ntraditonal Approa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 to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petency</w:t>
      </w:r>
    </w:p>
    <w:p w14:paraId="1F10F67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ent.  New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York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Educators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 Meeting.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Verona,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NY.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October 24,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2009.</w:t>
      </w:r>
    </w:p>
    <w:p w14:paraId="68CC3215" w14:textId="77777777" w:rsidR="002C118F" w:rsidRPr="008E67D2" w:rsidRDefault="002C118F">
      <w:pPr>
        <w:spacing w:before="10" w:line="200" w:lineRule="exact"/>
      </w:pPr>
    </w:p>
    <w:p w14:paraId="7CAA3D52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 xml:space="preserve">Best Practices for Planning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ourses.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Arizona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29FF6FFF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Educators.  Phoenix, AZ.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Aug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 xml:space="preserve">st 21,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009.</w:t>
      </w:r>
    </w:p>
    <w:p w14:paraId="47785131" w14:textId="77777777" w:rsidR="002C118F" w:rsidRPr="008E67D2" w:rsidRDefault="002C118F">
      <w:pPr>
        <w:spacing w:before="10" w:line="200" w:lineRule="exact"/>
      </w:pPr>
    </w:p>
    <w:p w14:paraId="6DCFB08C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, </w:t>
      </w:r>
      <w:r w:rsidRPr="008E67D2">
        <w:rPr>
          <w:i/>
          <w:sz w:val="23"/>
          <w:szCs w:val="23"/>
        </w:rPr>
        <w:t>Inv</w:t>
      </w:r>
      <w:r w:rsidRPr="008E67D2">
        <w:rPr>
          <w:i/>
          <w:spacing w:val="-2"/>
          <w:sz w:val="23"/>
          <w:szCs w:val="23"/>
        </w:rPr>
        <w:t>i</w:t>
      </w:r>
      <w:r w:rsidRPr="008E67D2">
        <w:rPr>
          <w:i/>
          <w:sz w:val="23"/>
          <w:szCs w:val="23"/>
        </w:rPr>
        <w:t xml:space="preserve">ted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Assessi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g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rough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Portfolios:  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e Role of All</w:t>
      </w:r>
    </w:p>
    <w:p w14:paraId="53B4CC5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ASDOH Fa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ult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Arizo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a School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Dentistry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 Oral Heal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h.  Mesa,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Z</w:t>
      </w:r>
      <w:r w:rsidRPr="008E67D2">
        <w:rPr>
          <w:sz w:val="23"/>
          <w:szCs w:val="23"/>
        </w:rPr>
        <w:t>.  Ju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10,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09.</w:t>
      </w:r>
    </w:p>
    <w:p w14:paraId="5A100B95" w14:textId="77777777" w:rsidR="002C118F" w:rsidRPr="008E67D2" w:rsidRDefault="002C118F">
      <w:pPr>
        <w:spacing w:before="8" w:line="200" w:lineRule="exact"/>
      </w:pPr>
    </w:p>
    <w:p w14:paraId="3499352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pict w14:anchorId="4980DF60">
          <v:group id="_x0000_s1030" style="position:absolute;left:0;text-align:left;margin-left:207.65pt;margin-top:12.55pt;width:2.9pt;height:0;z-index:-1067;mso-position-horizontal-relative:page" coordorigin="4153,251" coordsize="58,0">
            <v:shape id="_x0000_s1031" style="position:absolute;left:4153;top:251;width:58;height:0" coordorigin="4153,251" coordsize="58,0" path="m4153,251r58,e" filled="f" strokeweight="1.18pt">
              <v:path arrowok="t"/>
            </v:shape>
            <w10:wrap anchorx="page"/>
          </v:group>
        </w:pic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EBD: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Managing 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ation So It Does</w:t>
      </w:r>
      <w:r w:rsidRPr="008E67D2">
        <w:rPr>
          <w:spacing w:val="-2"/>
          <w:sz w:val="23"/>
          <w:szCs w:val="23"/>
        </w:rPr>
        <w:t>n</w:t>
      </w:r>
      <w:r w:rsidRPr="008E67D2">
        <w:rPr>
          <w:spacing w:val="2"/>
          <w:sz w:val="23"/>
          <w:szCs w:val="23"/>
        </w:rPr>
        <w:t>’</w:t>
      </w:r>
      <w:r w:rsidRPr="008E67D2">
        <w:rPr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Manage</w:t>
      </w:r>
    </w:p>
    <w:p w14:paraId="749849A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Us!!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 Center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For Lifelong Learni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g.  Washing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on, D.C.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Ju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e 20,</w:t>
      </w:r>
    </w:p>
    <w:p w14:paraId="114F09A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2009.</w:t>
      </w:r>
    </w:p>
    <w:p w14:paraId="203302B3" w14:textId="77777777" w:rsidR="002C118F" w:rsidRPr="008E67D2" w:rsidRDefault="002C118F">
      <w:pPr>
        <w:spacing w:before="12" w:line="220" w:lineRule="exact"/>
        <w:rPr>
          <w:sz w:val="22"/>
          <w:szCs w:val="22"/>
        </w:rPr>
      </w:pPr>
    </w:p>
    <w:p w14:paraId="5FFB4020" w14:textId="77777777" w:rsidR="002C118F" w:rsidRPr="008E67D2" w:rsidRDefault="006129BA">
      <w:pPr>
        <w:spacing w:line="215" w:lineRule="auto"/>
        <w:ind w:left="120" w:right="363"/>
        <w:rPr>
          <w:sz w:val="23"/>
          <w:szCs w:val="23"/>
        </w:rPr>
        <w:sectPr w:rsidR="002C118F" w:rsidRPr="008E67D2">
          <w:pgSz w:w="12240" w:h="15840"/>
          <w:pgMar w:top="2060" w:right="1040" w:bottom="280" w:left="960" w:header="1468" w:footer="0" w:gutter="0"/>
          <w:cols w:space="720"/>
        </w:sect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P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rtfolios: 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ntraditional Approach to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ent </w:t>
      </w:r>
      <w:r w:rsidRPr="008E67D2">
        <w:rPr>
          <w:sz w:val="23"/>
          <w:szCs w:val="23"/>
        </w:rPr>
        <w:t>(AM)/Blo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s,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Wikis, Podc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sts:  Pro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oting Learning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With a New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Generation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Technologies (PM).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Pe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ns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lvania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Hygiene Educators’ Conference.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Blue Bell, PA.  J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 xml:space="preserve">ne 3,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009.</w:t>
      </w:r>
    </w:p>
    <w:p w14:paraId="44D8072F" w14:textId="77777777" w:rsidR="002C118F" w:rsidRPr="008E67D2" w:rsidRDefault="002C118F">
      <w:pPr>
        <w:spacing w:before="6" w:line="160" w:lineRule="exact"/>
        <w:rPr>
          <w:sz w:val="17"/>
          <w:szCs w:val="17"/>
        </w:rPr>
      </w:pPr>
    </w:p>
    <w:p w14:paraId="2E985DB5" w14:textId="77777777" w:rsidR="002C118F" w:rsidRPr="008E67D2" w:rsidRDefault="002C118F">
      <w:pPr>
        <w:spacing w:line="200" w:lineRule="exact"/>
      </w:pPr>
    </w:p>
    <w:p w14:paraId="264FB51C" w14:textId="77777777" w:rsidR="002C118F" w:rsidRPr="008E67D2" w:rsidRDefault="006129BA">
      <w:pPr>
        <w:spacing w:before="30"/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Institute for A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lied Health Educators.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for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</w:t>
      </w:r>
    </w:p>
    <w:p w14:paraId="5AE3AA2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Leadership.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(Online – na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ional).  Ju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y 8, 15, 22,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 29, 200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>.</w:t>
      </w:r>
    </w:p>
    <w:p w14:paraId="6B0419E5" w14:textId="77777777" w:rsidR="002C118F" w:rsidRPr="008E67D2" w:rsidRDefault="002C118F">
      <w:pPr>
        <w:spacing w:before="10" w:line="200" w:lineRule="exact"/>
      </w:pPr>
    </w:p>
    <w:p w14:paraId="17626413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pict w14:anchorId="70063200">
          <v:group id="_x0000_s1028" style="position:absolute;left:0;text-align:left;margin-left:239.35pt;margin-top:12.55pt;width:2.9pt;height:0;z-index:-1066;mso-position-horizontal-relative:page" coordorigin="4787,251" coordsize="58,0">
            <v:shape id="_x0000_s1029" style="position:absolute;left:4787;top:251;width:58;height:0" coordorigin="4787,251" coordsize="58,0" path="m4787,251r57,e" filled="f" strokeweight="1.18pt">
              <v:path arrowok="t"/>
            </v:shape>
            <w10:wrap anchorx="page"/>
          </v:group>
        </w:pict>
      </w:r>
      <w:r w:rsidRPr="008E67D2">
        <w:rPr>
          <w:b/>
          <w:position w:val="-2"/>
          <w:sz w:val="23"/>
          <w:szCs w:val="23"/>
          <w:u w:color="000000"/>
        </w:rPr>
        <w:t>Gadbur</w:t>
      </w:r>
      <w:r w:rsidRPr="008E67D2">
        <w:rPr>
          <w:b/>
          <w:spacing w:val="-1"/>
          <w:position w:val="-2"/>
          <w:sz w:val="23"/>
          <w:szCs w:val="23"/>
          <w:u w:color="000000"/>
        </w:rPr>
        <w:t>y</w:t>
      </w:r>
      <w:r w:rsidRPr="008E67D2">
        <w:rPr>
          <w:b/>
          <w:position w:val="-2"/>
          <w:sz w:val="23"/>
          <w:szCs w:val="23"/>
          <w:u w:color="000000"/>
        </w:rPr>
        <w:t>-Amyot</w:t>
      </w:r>
      <w:r w:rsidRPr="008E67D2">
        <w:rPr>
          <w:b/>
          <w:spacing w:val="-1"/>
          <w:position w:val="-2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position w:val="-2"/>
          <w:sz w:val="23"/>
          <w:szCs w:val="23"/>
          <w:u w:color="000000"/>
        </w:rPr>
        <w:t>C</w:t>
      </w:r>
      <w:r w:rsidRPr="008E67D2">
        <w:rPr>
          <w:position w:val="-2"/>
          <w:sz w:val="23"/>
          <w:szCs w:val="23"/>
        </w:rPr>
        <w:t>, Sy</w:t>
      </w:r>
      <w:r w:rsidRPr="008E67D2">
        <w:rPr>
          <w:spacing w:val="-2"/>
          <w:position w:val="-2"/>
          <w:sz w:val="23"/>
          <w:szCs w:val="23"/>
        </w:rPr>
        <w:t>m</w:t>
      </w:r>
      <w:r w:rsidRPr="008E67D2">
        <w:rPr>
          <w:position w:val="-2"/>
          <w:sz w:val="23"/>
          <w:szCs w:val="23"/>
        </w:rPr>
        <w:t>e, S, Whitt,</w:t>
      </w:r>
      <w:r w:rsidRPr="008E67D2">
        <w:rPr>
          <w:spacing w:val="1"/>
          <w:position w:val="-2"/>
          <w:sz w:val="23"/>
          <w:szCs w:val="23"/>
        </w:rPr>
        <w:t xml:space="preserve"> </w:t>
      </w:r>
      <w:r w:rsidRPr="008E67D2">
        <w:rPr>
          <w:position w:val="-2"/>
          <w:sz w:val="23"/>
          <w:szCs w:val="23"/>
        </w:rPr>
        <w:t xml:space="preserve">C.  </w:t>
      </w:r>
      <w:r w:rsidRPr="008E67D2">
        <w:rPr>
          <w:i/>
          <w:position w:val="-2"/>
          <w:sz w:val="23"/>
          <w:szCs w:val="23"/>
        </w:rPr>
        <w:t>Wor</w:t>
      </w:r>
      <w:r w:rsidRPr="008E67D2">
        <w:rPr>
          <w:i/>
          <w:spacing w:val="-1"/>
          <w:position w:val="-2"/>
          <w:sz w:val="23"/>
          <w:szCs w:val="23"/>
        </w:rPr>
        <w:t>k</w:t>
      </w:r>
      <w:r w:rsidRPr="008E67D2">
        <w:rPr>
          <w:i/>
          <w:position w:val="-2"/>
          <w:sz w:val="23"/>
          <w:szCs w:val="23"/>
        </w:rPr>
        <w:t>sh</w:t>
      </w:r>
      <w:r w:rsidRPr="008E67D2">
        <w:rPr>
          <w:i/>
          <w:spacing w:val="-1"/>
          <w:position w:val="-2"/>
          <w:sz w:val="23"/>
          <w:szCs w:val="23"/>
        </w:rPr>
        <w:t>o</w:t>
      </w:r>
      <w:r w:rsidRPr="008E67D2">
        <w:rPr>
          <w:i/>
          <w:position w:val="-2"/>
          <w:sz w:val="23"/>
          <w:szCs w:val="23"/>
        </w:rPr>
        <w:t xml:space="preserve">p  </w:t>
      </w:r>
      <w:r w:rsidRPr="008E67D2">
        <w:rPr>
          <w:position w:val="-2"/>
          <w:sz w:val="23"/>
          <w:szCs w:val="23"/>
        </w:rPr>
        <w:t>Teaching and Technolog</w:t>
      </w:r>
      <w:r w:rsidRPr="008E67D2">
        <w:rPr>
          <w:spacing w:val="1"/>
          <w:position w:val="-2"/>
          <w:sz w:val="23"/>
          <w:szCs w:val="23"/>
        </w:rPr>
        <w:t>y</w:t>
      </w:r>
      <w:r w:rsidRPr="008E67D2">
        <w:rPr>
          <w:position w:val="-2"/>
          <w:sz w:val="23"/>
          <w:szCs w:val="23"/>
        </w:rPr>
        <w:t>:  How Can One Enh</w:t>
      </w:r>
      <w:r w:rsidRPr="008E67D2">
        <w:rPr>
          <w:spacing w:val="-1"/>
          <w:position w:val="-2"/>
          <w:sz w:val="23"/>
          <w:szCs w:val="23"/>
        </w:rPr>
        <w:t>a</w:t>
      </w:r>
      <w:r w:rsidRPr="008E67D2">
        <w:rPr>
          <w:position w:val="-2"/>
          <w:sz w:val="23"/>
          <w:szCs w:val="23"/>
        </w:rPr>
        <w:t>nce The</w:t>
      </w:r>
    </w:p>
    <w:p w14:paraId="34A5E660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Other?  86</w:t>
      </w:r>
      <w:r w:rsidRPr="008E67D2">
        <w:rPr>
          <w:spacing w:val="-1"/>
          <w:position w:val="10"/>
          <w:sz w:val="15"/>
          <w:szCs w:val="15"/>
        </w:rPr>
        <w:t>t</w:t>
      </w:r>
      <w:r w:rsidRPr="008E67D2">
        <w:rPr>
          <w:position w:val="10"/>
          <w:sz w:val="15"/>
          <w:szCs w:val="15"/>
        </w:rPr>
        <w:t>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 Association 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ssion </w:t>
      </w:r>
      <w:r w:rsidRPr="008E67D2">
        <w:rPr>
          <w:sz w:val="23"/>
          <w:szCs w:val="23"/>
        </w:rPr>
        <w:t>and Exhibition.  Phoenix, AZ.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</w:t>
      </w:r>
    </w:p>
    <w:p w14:paraId="5B83B09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16, 2009.</w:t>
      </w:r>
    </w:p>
    <w:p w14:paraId="66196D49" w14:textId="77777777" w:rsidR="002C118F" w:rsidRPr="008E67D2" w:rsidRDefault="002C118F">
      <w:pPr>
        <w:spacing w:before="8" w:line="200" w:lineRule="exact"/>
      </w:pPr>
    </w:p>
    <w:p w14:paraId="788275B6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Institute for A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lied Health Educators.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for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</w:t>
      </w:r>
    </w:p>
    <w:p w14:paraId="3FEAD26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Leadership.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(Online – na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ional).  Ju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y 26-28, 2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08.</w:t>
      </w:r>
    </w:p>
    <w:p w14:paraId="2E96D366" w14:textId="77777777" w:rsidR="002C118F" w:rsidRPr="008E67D2" w:rsidRDefault="002C118F">
      <w:pPr>
        <w:spacing w:before="10" w:line="200" w:lineRule="exact"/>
      </w:pPr>
    </w:p>
    <w:p w14:paraId="6B38ADF1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On the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Hunt:  Find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 xml:space="preserve">ng </w:t>
      </w:r>
      <w:r w:rsidRPr="008E67D2">
        <w:rPr>
          <w:sz w:val="23"/>
          <w:szCs w:val="23"/>
        </w:rPr>
        <w:t>That Perfect Job! 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</w:t>
      </w:r>
    </w:p>
    <w:p w14:paraId="7875F81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gienists’ Association Center for Lifelong Lear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ing.  Albuq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erque, NM.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June 21,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8.</w:t>
      </w:r>
    </w:p>
    <w:p w14:paraId="60BBD988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21951964" w14:textId="77777777" w:rsidR="002C118F" w:rsidRPr="008E67D2" w:rsidRDefault="006129BA">
      <w:pPr>
        <w:spacing w:line="204" w:lineRule="auto"/>
        <w:ind w:left="120" w:right="287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y K, S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The Integration of Technolo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to 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hance Curri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 xml:space="preserve">ular Change and Innovation.  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>5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 Session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Exhibition, Dallas, TX.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April 1,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8.</w:t>
      </w:r>
    </w:p>
    <w:p w14:paraId="6FFBC2C7" w14:textId="77777777" w:rsidR="002C118F" w:rsidRPr="008E67D2" w:rsidRDefault="002C118F">
      <w:pPr>
        <w:spacing w:before="8" w:line="240" w:lineRule="exact"/>
        <w:rPr>
          <w:sz w:val="24"/>
          <w:szCs w:val="24"/>
        </w:rPr>
      </w:pPr>
    </w:p>
    <w:p w14:paraId="286C4800" w14:textId="77777777" w:rsidR="002C118F" w:rsidRPr="008E67D2" w:rsidRDefault="006129BA">
      <w:pPr>
        <w:spacing w:line="204" w:lineRule="auto"/>
        <w:ind w:left="120" w:right="770"/>
        <w:rPr>
          <w:sz w:val="23"/>
          <w:szCs w:val="23"/>
        </w:rPr>
      </w:pPr>
      <w:r w:rsidRPr="008E67D2">
        <w:rPr>
          <w:sz w:val="23"/>
          <w:szCs w:val="23"/>
        </w:rPr>
        <w:t>Sim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er-Be</w:t>
      </w:r>
      <w:r w:rsidRPr="008E67D2">
        <w:rPr>
          <w:spacing w:val="1"/>
          <w:sz w:val="23"/>
          <w:szCs w:val="23"/>
        </w:rPr>
        <w:t>c</w:t>
      </w:r>
      <w:r w:rsidRPr="008E67D2">
        <w:rPr>
          <w:sz w:val="23"/>
          <w:szCs w:val="23"/>
        </w:rPr>
        <w:t xml:space="preserve">k M,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ot C</w:t>
      </w:r>
      <w:r w:rsidRPr="008E67D2">
        <w:rPr>
          <w:sz w:val="23"/>
          <w:szCs w:val="23"/>
        </w:rPr>
        <w:t>, Branson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Bray K.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W</w:t>
      </w:r>
      <w:r w:rsidRPr="008E67D2">
        <w:rPr>
          <w:i/>
          <w:spacing w:val="-1"/>
          <w:sz w:val="23"/>
          <w:szCs w:val="23"/>
        </w:rPr>
        <w:t>o</w:t>
      </w:r>
      <w:r w:rsidRPr="008E67D2">
        <w:rPr>
          <w:i/>
          <w:sz w:val="23"/>
          <w:szCs w:val="23"/>
        </w:rPr>
        <w:t>rkshop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Create Alternative Learning Environ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ents and Oppor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unities Through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ic Service </w:t>
      </w:r>
      <w:r w:rsidRPr="008E67D2">
        <w:rPr>
          <w:sz w:val="23"/>
          <w:szCs w:val="23"/>
        </w:rPr>
        <w:t>Learning.  8</w:t>
      </w:r>
      <w:r w:rsidRPr="008E67D2">
        <w:rPr>
          <w:spacing w:val="-2"/>
          <w:sz w:val="23"/>
          <w:szCs w:val="23"/>
        </w:rPr>
        <w:t>5</w:t>
      </w:r>
      <w:r w:rsidRPr="008E67D2">
        <w:rPr>
          <w:spacing w:val="-1"/>
          <w:position w:val="10"/>
          <w:sz w:val="15"/>
          <w:szCs w:val="15"/>
        </w:rPr>
        <w:t>t</w:t>
      </w:r>
      <w:r w:rsidRPr="008E67D2">
        <w:rPr>
          <w:position w:val="10"/>
          <w:sz w:val="15"/>
          <w:szCs w:val="15"/>
        </w:rPr>
        <w:t>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 Association 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ssion and E</w:t>
      </w:r>
      <w:r w:rsidRPr="008E67D2">
        <w:rPr>
          <w:spacing w:val="-1"/>
          <w:sz w:val="23"/>
          <w:szCs w:val="23"/>
        </w:rPr>
        <w:t>x</w:t>
      </w:r>
      <w:r w:rsidRPr="008E67D2">
        <w:rPr>
          <w:sz w:val="23"/>
          <w:szCs w:val="23"/>
        </w:rPr>
        <w:t>hibition, Dallas, TX.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30, 2008.</w:t>
      </w:r>
    </w:p>
    <w:p w14:paraId="5D12FDA4" w14:textId="77777777" w:rsidR="002C118F" w:rsidRPr="008E67D2" w:rsidRDefault="002C118F">
      <w:pPr>
        <w:spacing w:before="8" w:line="240" w:lineRule="exact"/>
        <w:rPr>
          <w:sz w:val="24"/>
          <w:szCs w:val="24"/>
        </w:rPr>
      </w:pPr>
    </w:p>
    <w:p w14:paraId="3C996E05" w14:textId="77777777" w:rsidR="002C118F" w:rsidRPr="008E67D2" w:rsidRDefault="006129BA">
      <w:pPr>
        <w:spacing w:line="204" w:lineRule="auto"/>
        <w:ind w:left="120" w:right="19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Evidence-based Re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endati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ns: 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plications for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 Blue Gra</w:t>
      </w:r>
      <w:r w:rsidRPr="008E67D2">
        <w:rPr>
          <w:spacing w:val="-1"/>
          <w:sz w:val="23"/>
          <w:szCs w:val="23"/>
        </w:rPr>
        <w:t>s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District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gienists’ Association 16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Celebration of Learning.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Lexington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enter, Lexington, KY.  Fe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>ruary 22, 2008.</w:t>
      </w:r>
    </w:p>
    <w:p w14:paraId="651E8FCE" w14:textId="77777777" w:rsidR="002C118F" w:rsidRPr="008E67D2" w:rsidRDefault="002C118F">
      <w:pPr>
        <w:spacing w:before="20" w:line="220" w:lineRule="exact"/>
        <w:rPr>
          <w:sz w:val="22"/>
          <w:szCs w:val="22"/>
        </w:rPr>
      </w:pPr>
    </w:p>
    <w:p w14:paraId="607FB171" w14:textId="77777777" w:rsidR="002C118F" w:rsidRPr="008E67D2" w:rsidRDefault="006129BA">
      <w:pPr>
        <w:spacing w:line="220" w:lineRule="exact"/>
        <w:ind w:left="120" w:right="423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C, </w:t>
      </w:r>
      <w:r w:rsidRPr="008E67D2">
        <w:rPr>
          <w:sz w:val="23"/>
          <w:szCs w:val="23"/>
        </w:rPr>
        <w:t>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Managi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g Infor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ation So It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Does</w:t>
      </w:r>
      <w:r w:rsidRPr="008E67D2">
        <w:rPr>
          <w:spacing w:val="-1"/>
          <w:sz w:val="23"/>
          <w:szCs w:val="23"/>
        </w:rPr>
        <w:t>n</w:t>
      </w:r>
      <w:r w:rsidRPr="008E67D2">
        <w:rPr>
          <w:spacing w:val="2"/>
          <w:sz w:val="23"/>
          <w:szCs w:val="23"/>
        </w:rPr>
        <w:t>’</w:t>
      </w:r>
      <w:r w:rsidRPr="008E67D2">
        <w:rPr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Manage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Us.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</w:t>
      </w:r>
      <w:r w:rsidRPr="008E67D2">
        <w:rPr>
          <w:spacing w:val="-2"/>
          <w:sz w:val="23"/>
          <w:szCs w:val="23"/>
        </w:rPr>
        <w:t>ti</w:t>
      </w:r>
      <w:r w:rsidRPr="008E67D2">
        <w:rPr>
          <w:sz w:val="23"/>
          <w:szCs w:val="23"/>
        </w:rPr>
        <w:t xml:space="preserve">on.  </w:t>
      </w:r>
      <w:r w:rsidRPr="008E67D2">
        <w:rPr>
          <w:sz w:val="23"/>
          <w:szCs w:val="23"/>
        </w:rPr>
        <w:t>Tan-Tar-A,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O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tober 13,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7</w:t>
      </w:r>
    </w:p>
    <w:p w14:paraId="1DC73390" w14:textId="77777777" w:rsidR="002C118F" w:rsidRPr="008E67D2" w:rsidRDefault="002C118F">
      <w:pPr>
        <w:spacing w:before="4" w:line="240" w:lineRule="exact"/>
        <w:rPr>
          <w:sz w:val="24"/>
          <w:szCs w:val="24"/>
        </w:rPr>
      </w:pPr>
    </w:p>
    <w:p w14:paraId="7E11EA49" w14:textId="77777777" w:rsidR="002C118F" w:rsidRPr="008E67D2" w:rsidRDefault="006129BA">
      <w:pPr>
        <w:spacing w:line="203" w:lineRule="auto"/>
        <w:ind w:left="120" w:right="99"/>
        <w:rPr>
          <w:sz w:val="23"/>
          <w:szCs w:val="23"/>
        </w:rPr>
      </w:pPr>
      <w:r w:rsidRPr="008E67D2">
        <w:rPr>
          <w:sz w:val="23"/>
          <w:szCs w:val="23"/>
        </w:rPr>
        <w:t>Asado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rian J, Brothwell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D, Lavigne S, </w:t>
      </w:r>
      <w:r w:rsidRPr="008E67D2">
        <w:rPr>
          <w:b/>
          <w:sz w:val="23"/>
          <w:szCs w:val="23"/>
          <w:u w:color="000000"/>
        </w:rPr>
        <w:t>Gadbu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</w:t>
      </w:r>
      <w:r w:rsidRPr="008E67D2">
        <w:rPr>
          <w:b/>
          <w:spacing w:val="-1"/>
          <w:sz w:val="23"/>
          <w:szCs w:val="23"/>
          <w:u w:color="000000"/>
        </w:rPr>
        <w:t>-</w:t>
      </w:r>
      <w:r w:rsidRPr="008E67D2">
        <w:rPr>
          <w:b/>
          <w:sz w:val="23"/>
          <w:szCs w:val="23"/>
          <w:u w:color="000000"/>
        </w:rPr>
        <w:t>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Holt LA, Mitchell TV.  </w:t>
      </w:r>
      <w:r w:rsidRPr="008E67D2">
        <w:rPr>
          <w:i/>
          <w:spacing w:val="-1"/>
          <w:sz w:val="23"/>
          <w:szCs w:val="23"/>
        </w:rPr>
        <w:t>FD</w:t>
      </w:r>
      <w:r w:rsidRPr="008E67D2">
        <w:rPr>
          <w:i/>
          <w:sz w:val="23"/>
          <w:szCs w:val="23"/>
        </w:rPr>
        <w:t>W</w:t>
      </w:r>
      <w:r w:rsidRPr="008E67D2">
        <w:rPr>
          <w:sz w:val="23"/>
          <w:szCs w:val="23"/>
        </w:rPr>
        <w:t>.  Portfolio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ent of Student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  An Opportu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to Get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wn to the B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 xml:space="preserve">siness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Ev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luation.  American Dental Education </w:t>
      </w:r>
      <w:r w:rsidRPr="008E67D2">
        <w:rPr>
          <w:sz w:val="23"/>
          <w:szCs w:val="23"/>
        </w:rPr>
        <w:t>Assoc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ation 8</w:t>
      </w:r>
      <w:r w:rsidRPr="008E67D2">
        <w:rPr>
          <w:spacing w:val="-1"/>
          <w:sz w:val="23"/>
          <w:szCs w:val="23"/>
        </w:rPr>
        <w:t>4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Session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and Exposition, N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w Or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eans, Louisi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na.  March 19,</w:t>
      </w:r>
    </w:p>
    <w:p w14:paraId="1055DD98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2007.</w:t>
      </w:r>
    </w:p>
    <w:p w14:paraId="4922D96C" w14:textId="77777777" w:rsidR="002C118F" w:rsidRPr="008E67D2" w:rsidRDefault="002C118F">
      <w:pPr>
        <w:spacing w:before="10" w:line="200" w:lineRule="exact"/>
      </w:pPr>
    </w:p>
    <w:p w14:paraId="58FBEFD5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Fried J,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dbury-Amy</w:t>
      </w:r>
      <w:r w:rsidRPr="008E67D2">
        <w:rPr>
          <w:b/>
          <w:spacing w:val="-1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 xml:space="preserve">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z w:val="23"/>
          <w:szCs w:val="23"/>
        </w:rPr>
        <w:t>Invited</w:t>
      </w:r>
      <w:r w:rsidRPr="008E67D2">
        <w:rPr>
          <w:i/>
          <w:spacing w:val="-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Panel Discussion.  </w:t>
      </w:r>
      <w:r w:rsidRPr="008E67D2">
        <w:rPr>
          <w:sz w:val="23"/>
          <w:szCs w:val="23"/>
        </w:rPr>
        <w:t>Prep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ring For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 Ro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e In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ics. 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</w:t>
      </w:r>
    </w:p>
    <w:p w14:paraId="542C91EC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iation Center For Life-</w:t>
      </w:r>
      <w:r w:rsidRPr="008E67D2">
        <w:rPr>
          <w:spacing w:val="-1"/>
          <w:sz w:val="23"/>
          <w:szCs w:val="23"/>
        </w:rPr>
        <w:t>Lo</w:t>
      </w:r>
      <w:r w:rsidRPr="008E67D2">
        <w:rPr>
          <w:sz w:val="23"/>
          <w:szCs w:val="23"/>
        </w:rPr>
        <w:t xml:space="preserve">ng </w:t>
      </w:r>
      <w:r w:rsidRPr="008E67D2">
        <w:rPr>
          <w:sz w:val="23"/>
          <w:szCs w:val="23"/>
        </w:rPr>
        <w:t>Learning.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Balti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ore, MD.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Febru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ry 3, 200</w:t>
      </w:r>
      <w:r w:rsidRPr="008E67D2">
        <w:rPr>
          <w:spacing w:val="-1"/>
          <w:sz w:val="23"/>
          <w:szCs w:val="23"/>
        </w:rPr>
        <w:t>7</w:t>
      </w:r>
      <w:r w:rsidRPr="008E67D2">
        <w:rPr>
          <w:sz w:val="23"/>
          <w:szCs w:val="23"/>
        </w:rPr>
        <w:t>.</w:t>
      </w:r>
    </w:p>
    <w:p w14:paraId="4CE6F8E1" w14:textId="77777777" w:rsidR="002C118F" w:rsidRPr="008E67D2" w:rsidRDefault="002C118F">
      <w:pPr>
        <w:spacing w:before="12" w:line="220" w:lineRule="exact"/>
        <w:rPr>
          <w:sz w:val="22"/>
          <w:szCs w:val="22"/>
        </w:rPr>
      </w:pPr>
    </w:p>
    <w:p w14:paraId="53E6AA07" w14:textId="77777777" w:rsidR="002C118F" w:rsidRPr="008E67D2" w:rsidRDefault="006129BA">
      <w:pPr>
        <w:spacing w:line="215" w:lineRule="auto"/>
        <w:ind w:left="120" w:right="271"/>
        <w:rPr>
          <w:sz w:val="23"/>
          <w:szCs w:val="23"/>
        </w:rPr>
      </w:pPr>
      <w:r w:rsidRPr="008E67D2">
        <w:rPr>
          <w:sz w:val="23"/>
          <w:szCs w:val="23"/>
        </w:rPr>
        <w:t xml:space="preserve">Fried J, </w:t>
      </w:r>
      <w:r w:rsidRPr="008E67D2">
        <w:rPr>
          <w:b/>
          <w:sz w:val="23"/>
          <w:szCs w:val="23"/>
          <w:u w:color="000000"/>
        </w:rPr>
        <w:t>G</w:t>
      </w:r>
      <w:r w:rsidRPr="008E67D2">
        <w:rPr>
          <w:b/>
          <w:spacing w:val="-1"/>
          <w:sz w:val="23"/>
          <w:szCs w:val="23"/>
          <w:u w:color="000000"/>
        </w:rPr>
        <w:t>a</w:t>
      </w:r>
      <w:r w:rsidRPr="008E67D2">
        <w:rPr>
          <w:b/>
          <w:sz w:val="23"/>
          <w:szCs w:val="23"/>
          <w:u w:color="000000"/>
        </w:rPr>
        <w:t>dbury-Amy</w:t>
      </w:r>
      <w:r w:rsidRPr="008E67D2">
        <w:rPr>
          <w:b/>
          <w:spacing w:val="-1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 xml:space="preserve">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S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Invited Presentation </w:t>
      </w:r>
      <w:r w:rsidRPr="008E67D2">
        <w:rPr>
          <w:sz w:val="23"/>
          <w:szCs w:val="23"/>
        </w:rPr>
        <w:t>Technolo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in T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aching and Distance (Online) Education. 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on Center For Life-Long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Learning.  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>alti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ore, MD. </w:t>
      </w:r>
      <w:r w:rsidRPr="008E67D2">
        <w:rPr>
          <w:sz w:val="23"/>
          <w:szCs w:val="23"/>
        </w:rPr>
        <w:t>February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2,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2007.</w:t>
      </w:r>
    </w:p>
    <w:p w14:paraId="5315A3A9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0034716D" w14:textId="77777777" w:rsidR="002C118F" w:rsidRPr="008E67D2" w:rsidRDefault="006129BA">
      <w:pPr>
        <w:spacing w:line="220" w:lineRule="exact"/>
        <w:ind w:left="120" w:right="594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“Metha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pheta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ine:  A Cris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 in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the Heartland and B</w:t>
      </w:r>
      <w:r w:rsidRPr="008E67D2">
        <w:rPr>
          <w:spacing w:val="-1"/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o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d. Indian Health Service N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tional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U</w:t>
      </w:r>
      <w:r w:rsidRPr="008E67D2">
        <w:rPr>
          <w:spacing w:val="-1"/>
          <w:sz w:val="23"/>
          <w:szCs w:val="23"/>
        </w:rPr>
        <w:t>p</w:t>
      </w:r>
      <w:r w:rsidRPr="008E67D2">
        <w:rPr>
          <w:sz w:val="23"/>
          <w:szCs w:val="23"/>
        </w:rPr>
        <w:t>date 2006.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6, 2006</w:t>
      </w:r>
    </w:p>
    <w:p w14:paraId="76F00CB4" w14:textId="77777777" w:rsidR="002C118F" w:rsidRPr="008E67D2" w:rsidRDefault="002C118F">
      <w:pPr>
        <w:spacing w:before="4" w:line="240" w:lineRule="exact"/>
        <w:rPr>
          <w:sz w:val="24"/>
          <w:szCs w:val="24"/>
        </w:rPr>
      </w:pPr>
    </w:p>
    <w:p w14:paraId="722458BD" w14:textId="77777777" w:rsidR="002C118F" w:rsidRPr="008E67D2" w:rsidRDefault="006129BA">
      <w:pPr>
        <w:spacing w:line="204" w:lineRule="auto"/>
        <w:ind w:left="120" w:right="74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C, </w:t>
      </w:r>
      <w:r w:rsidRPr="008E67D2">
        <w:rPr>
          <w:sz w:val="23"/>
          <w:szCs w:val="23"/>
        </w:rPr>
        <w:t>Ho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 xml:space="preserve">t L, Mitchell T, </w:t>
      </w:r>
      <w:r w:rsidRPr="008E67D2">
        <w:rPr>
          <w:sz w:val="23"/>
          <w:szCs w:val="23"/>
        </w:rPr>
        <w:t>Ricelli A, Lavigne S, Asoordian J.</w:t>
      </w:r>
      <w:r w:rsidRPr="008E67D2">
        <w:rPr>
          <w:spacing w:val="55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FDW  </w:t>
      </w:r>
      <w:r w:rsidRPr="008E67D2">
        <w:rPr>
          <w:spacing w:val="-1"/>
          <w:sz w:val="23"/>
          <w:szCs w:val="23"/>
        </w:rPr>
        <w:t>P</w:t>
      </w:r>
      <w:r w:rsidRPr="008E67D2">
        <w:rPr>
          <w:sz w:val="23"/>
          <w:szCs w:val="23"/>
        </w:rPr>
        <w:t>ortf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lio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Student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Blueprint for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entation. 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 Ass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ciation 8</w:t>
      </w:r>
      <w:r w:rsidRPr="008E67D2">
        <w:rPr>
          <w:spacing w:val="-1"/>
          <w:sz w:val="23"/>
          <w:szCs w:val="23"/>
        </w:rPr>
        <w:t>3</w:t>
      </w:r>
      <w:r w:rsidRPr="008E67D2">
        <w:rPr>
          <w:position w:val="10"/>
          <w:sz w:val="15"/>
          <w:szCs w:val="15"/>
        </w:rPr>
        <w:t>rd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Session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Exposition,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Orlando,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Florida.  March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9, 2006.</w:t>
      </w:r>
    </w:p>
    <w:p w14:paraId="776D42EB" w14:textId="77777777" w:rsidR="002C118F" w:rsidRPr="008E67D2" w:rsidRDefault="002C118F">
      <w:pPr>
        <w:spacing w:before="17" w:line="200" w:lineRule="exact"/>
      </w:pPr>
    </w:p>
    <w:p w14:paraId="35AD1FBE" w14:textId="77777777" w:rsidR="002C118F" w:rsidRPr="008E67D2" w:rsidRDefault="006129BA">
      <w:pPr>
        <w:ind w:left="120"/>
        <w:rPr>
          <w:sz w:val="23"/>
          <w:szCs w:val="23"/>
        </w:rPr>
        <w:sectPr w:rsidR="002C118F" w:rsidRPr="008E67D2">
          <w:pgSz w:w="12240" w:h="15840"/>
          <w:pgMar w:top="2060" w:right="980" w:bottom="280" w:left="960" w:header="1468" w:footer="0" w:gutter="0"/>
          <w:cols w:space="720"/>
        </w:sect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</w:t>
      </w:r>
      <w:r w:rsidRPr="008E67D2">
        <w:rPr>
          <w:b/>
          <w:sz w:val="23"/>
          <w:szCs w:val="23"/>
          <w:u w:color="000000"/>
        </w:rPr>
        <w:t>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C, </w:t>
      </w:r>
      <w:r w:rsidRPr="008E67D2">
        <w:rPr>
          <w:sz w:val="23"/>
          <w:szCs w:val="23"/>
        </w:rPr>
        <w:t>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Managi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g Infor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ation So It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Does</w:t>
      </w:r>
      <w:r w:rsidRPr="008E67D2">
        <w:rPr>
          <w:spacing w:val="-1"/>
          <w:sz w:val="23"/>
          <w:szCs w:val="23"/>
        </w:rPr>
        <w:t>n</w:t>
      </w:r>
      <w:r w:rsidRPr="008E67D2">
        <w:rPr>
          <w:spacing w:val="2"/>
          <w:sz w:val="23"/>
          <w:szCs w:val="23"/>
        </w:rPr>
        <w:t>’</w:t>
      </w:r>
      <w:r w:rsidRPr="008E67D2">
        <w:rPr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Manage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You.</w:t>
      </w:r>
    </w:p>
    <w:p w14:paraId="4DA784EE" w14:textId="77777777" w:rsidR="002C118F" w:rsidRPr="008E67D2" w:rsidRDefault="002C118F">
      <w:pPr>
        <w:spacing w:line="180" w:lineRule="exact"/>
        <w:rPr>
          <w:sz w:val="18"/>
          <w:szCs w:val="18"/>
        </w:rPr>
      </w:pPr>
    </w:p>
    <w:p w14:paraId="2EA36E3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21</w:t>
      </w:r>
      <w:r w:rsidRPr="008E67D2">
        <w:rPr>
          <w:position w:val="10"/>
          <w:sz w:val="15"/>
          <w:szCs w:val="15"/>
        </w:rPr>
        <w:t>st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Winter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Se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inar, University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Mi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nesota, St. Paul, MN.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F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bruary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19,</w:t>
      </w:r>
      <w:r w:rsidRPr="008E67D2">
        <w:rPr>
          <w:spacing w:val="-1"/>
          <w:sz w:val="23"/>
          <w:szCs w:val="23"/>
        </w:rPr>
        <w:t xml:space="preserve"> 2</w:t>
      </w:r>
      <w:r w:rsidRPr="008E67D2">
        <w:rPr>
          <w:sz w:val="23"/>
          <w:szCs w:val="23"/>
        </w:rPr>
        <w:t>005.</w:t>
      </w:r>
    </w:p>
    <w:p w14:paraId="4EC6E51A" w14:textId="77777777" w:rsidR="002C118F" w:rsidRPr="008E67D2" w:rsidRDefault="002C118F">
      <w:pPr>
        <w:spacing w:before="19" w:line="220" w:lineRule="exact"/>
        <w:rPr>
          <w:sz w:val="22"/>
          <w:szCs w:val="22"/>
        </w:rPr>
      </w:pPr>
    </w:p>
    <w:p w14:paraId="3F500317" w14:textId="77777777" w:rsidR="002C118F" w:rsidRPr="008E67D2" w:rsidRDefault="006129BA">
      <w:pPr>
        <w:spacing w:line="207" w:lineRule="auto"/>
        <w:ind w:left="120" w:right="118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C,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staett D, Brenne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TD, Schutz TK.  </w:t>
      </w:r>
      <w:r w:rsidRPr="008E67D2">
        <w:rPr>
          <w:i/>
          <w:sz w:val="23"/>
          <w:szCs w:val="23"/>
        </w:rPr>
        <w:t>Presentation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Putting the Teacher Back in the Classroom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– Online.  Ed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cause Sout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west Regio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al Conferen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 xml:space="preserve">e, Austin,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X, February 16-18, 2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05.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z w:val="23"/>
          <w:szCs w:val="23"/>
        </w:rPr>
        <w:t>L</w:t>
      </w:r>
      <w:r w:rsidRPr="008E67D2">
        <w:rPr>
          <w:i/>
          <w:spacing w:val="-1"/>
          <w:sz w:val="23"/>
          <w:szCs w:val="23"/>
        </w:rPr>
        <w:t>u</w:t>
      </w:r>
      <w:r w:rsidRPr="008E67D2">
        <w:rPr>
          <w:i/>
          <w:sz w:val="23"/>
          <w:szCs w:val="23"/>
        </w:rPr>
        <w:t>nch</w:t>
      </w:r>
      <w:r w:rsidRPr="008E67D2">
        <w:rPr>
          <w:i/>
          <w:spacing w:val="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&amp;</w:t>
      </w:r>
      <w:r w:rsidRPr="008E67D2">
        <w:rPr>
          <w:i/>
          <w:spacing w:val="-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Learn  </w:t>
      </w:r>
      <w:r w:rsidRPr="008E67D2">
        <w:rPr>
          <w:sz w:val="23"/>
          <w:szCs w:val="23"/>
        </w:rPr>
        <w:t>Distance o</w:t>
      </w:r>
      <w:r w:rsidRPr="008E67D2">
        <w:rPr>
          <w:spacing w:val="-1"/>
          <w:sz w:val="23"/>
          <w:szCs w:val="23"/>
        </w:rPr>
        <w:t>p</w:t>
      </w:r>
      <w:r w:rsidRPr="008E67D2">
        <w:rPr>
          <w:sz w:val="23"/>
          <w:szCs w:val="23"/>
        </w:rPr>
        <w:t>tions for ad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anced dental hygiene edu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ation:  So w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at is the buz</w:t>
      </w:r>
      <w:r w:rsidRPr="008E67D2">
        <w:rPr>
          <w:spacing w:val="-1"/>
          <w:sz w:val="23"/>
          <w:szCs w:val="23"/>
        </w:rPr>
        <w:t>z</w:t>
      </w:r>
      <w:r w:rsidRPr="008E67D2">
        <w:rPr>
          <w:sz w:val="23"/>
          <w:szCs w:val="23"/>
        </w:rPr>
        <w:t xml:space="preserve">? </w:t>
      </w:r>
      <w:r w:rsidRPr="008E67D2">
        <w:rPr>
          <w:spacing w:val="2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3</w:t>
      </w:r>
      <w:r w:rsidRPr="008E67D2">
        <w:rPr>
          <w:spacing w:val="-2"/>
          <w:sz w:val="23"/>
          <w:szCs w:val="23"/>
        </w:rPr>
        <w:t>6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1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ADEA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Allied Program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Director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 Con</w:t>
      </w:r>
      <w:r w:rsidRPr="008E67D2">
        <w:rPr>
          <w:spacing w:val="-1"/>
          <w:sz w:val="23"/>
          <w:szCs w:val="23"/>
        </w:rPr>
        <w:t>f</w:t>
      </w:r>
      <w:r w:rsidRPr="008E67D2">
        <w:rPr>
          <w:sz w:val="23"/>
          <w:szCs w:val="23"/>
        </w:rPr>
        <w:t>erence, M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le Beach, SC, June 14-17, 2003.</w:t>
      </w:r>
    </w:p>
    <w:p w14:paraId="7B9371BA" w14:textId="77777777" w:rsidR="002C118F" w:rsidRPr="008E67D2" w:rsidRDefault="002C118F">
      <w:pPr>
        <w:spacing w:before="8" w:line="240" w:lineRule="exact"/>
        <w:rPr>
          <w:sz w:val="24"/>
          <w:szCs w:val="24"/>
        </w:rPr>
      </w:pPr>
    </w:p>
    <w:p w14:paraId="627EEDBF" w14:textId="77777777" w:rsidR="002C118F" w:rsidRPr="008E67D2" w:rsidRDefault="006129BA">
      <w:pPr>
        <w:spacing w:line="204" w:lineRule="auto"/>
        <w:ind w:left="120" w:right="117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, Battrell A.  </w:t>
      </w:r>
      <w:r w:rsidRPr="008E67D2">
        <w:rPr>
          <w:i/>
          <w:sz w:val="23"/>
          <w:szCs w:val="23"/>
        </w:rPr>
        <w:t>FDW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“Distance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ducation Challenges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Opportuniti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s: The Faculty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and Student Perspective,” American Dental Education </w:t>
      </w:r>
      <w:r w:rsidRPr="008E67D2">
        <w:rPr>
          <w:sz w:val="23"/>
          <w:szCs w:val="23"/>
        </w:rPr>
        <w:t>Association 8</w:t>
      </w:r>
      <w:r w:rsidRPr="008E67D2">
        <w:rPr>
          <w:spacing w:val="-2"/>
          <w:sz w:val="23"/>
          <w:szCs w:val="23"/>
        </w:rPr>
        <w:t>0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Session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Exposition,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San Antonio, TX,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8-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2, 2003.</w:t>
      </w:r>
    </w:p>
    <w:p w14:paraId="3A7397EC" w14:textId="77777777" w:rsidR="002C118F" w:rsidRPr="008E67D2" w:rsidRDefault="002C118F">
      <w:pPr>
        <w:spacing w:before="17" w:line="200" w:lineRule="exact"/>
      </w:pPr>
    </w:p>
    <w:p w14:paraId="7F9802E9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“Portfo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io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Student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,” Illinois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</w:t>
      </w:r>
    </w:p>
    <w:p w14:paraId="05B49E1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Ed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cator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 Meet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ng, Chicago,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IL, Nove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8, 2002.</w:t>
      </w:r>
    </w:p>
    <w:p w14:paraId="7D223637" w14:textId="77777777" w:rsidR="002C118F" w:rsidRPr="008E67D2" w:rsidRDefault="002C118F">
      <w:pPr>
        <w:spacing w:before="10" w:line="200" w:lineRule="exact"/>
      </w:pPr>
    </w:p>
    <w:p w14:paraId="2486D5F7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position w:val="-2"/>
          <w:sz w:val="23"/>
          <w:szCs w:val="23"/>
        </w:rPr>
        <w:t>Tam</w:t>
      </w:r>
      <w:r w:rsidRPr="008E67D2">
        <w:rPr>
          <w:spacing w:val="-2"/>
          <w:position w:val="-2"/>
          <w:sz w:val="23"/>
          <w:szCs w:val="23"/>
        </w:rPr>
        <w:t xml:space="preserve"> </w:t>
      </w:r>
      <w:r w:rsidRPr="008E67D2">
        <w:rPr>
          <w:position w:val="-2"/>
          <w:sz w:val="23"/>
          <w:szCs w:val="23"/>
        </w:rPr>
        <w:t xml:space="preserve">K, </w:t>
      </w:r>
      <w:r w:rsidRPr="008E67D2">
        <w:rPr>
          <w:b/>
          <w:position w:val="-2"/>
          <w:sz w:val="23"/>
          <w:szCs w:val="23"/>
          <w:u w:color="000000"/>
        </w:rPr>
        <w:t>Gadbury</w:t>
      </w:r>
      <w:r w:rsidRPr="008E67D2">
        <w:rPr>
          <w:b/>
          <w:spacing w:val="-1"/>
          <w:position w:val="-2"/>
          <w:sz w:val="23"/>
          <w:szCs w:val="23"/>
          <w:u w:color="000000"/>
        </w:rPr>
        <w:t>-</w:t>
      </w:r>
      <w:r w:rsidRPr="008E67D2">
        <w:rPr>
          <w:b/>
          <w:position w:val="-2"/>
          <w:sz w:val="23"/>
          <w:szCs w:val="23"/>
          <w:u w:color="000000"/>
        </w:rPr>
        <w:t>Amy</w:t>
      </w:r>
      <w:r w:rsidRPr="008E67D2">
        <w:rPr>
          <w:b/>
          <w:spacing w:val="-1"/>
          <w:position w:val="-2"/>
          <w:sz w:val="23"/>
          <w:szCs w:val="23"/>
          <w:u w:color="000000"/>
        </w:rPr>
        <w:t>o</w:t>
      </w:r>
      <w:r w:rsidRPr="008E67D2">
        <w:rPr>
          <w:b/>
          <w:position w:val="-2"/>
          <w:sz w:val="23"/>
          <w:szCs w:val="23"/>
          <w:u w:color="000000"/>
        </w:rPr>
        <w:t>t</w:t>
      </w:r>
      <w:r w:rsidRPr="008E67D2">
        <w:rPr>
          <w:b/>
          <w:spacing w:val="-1"/>
          <w:position w:val="-2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position w:val="-2"/>
          <w:sz w:val="23"/>
          <w:szCs w:val="23"/>
          <w:u w:color="000000"/>
        </w:rPr>
        <w:t>C</w:t>
      </w:r>
      <w:r w:rsidRPr="008E67D2">
        <w:rPr>
          <w:position w:val="-2"/>
          <w:sz w:val="23"/>
          <w:szCs w:val="23"/>
        </w:rPr>
        <w:t>, Cobb C,</w:t>
      </w:r>
      <w:r w:rsidRPr="008E67D2">
        <w:rPr>
          <w:spacing w:val="-1"/>
          <w:position w:val="-2"/>
          <w:sz w:val="23"/>
          <w:szCs w:val="23"/>
        </w:rPr>
        <w:t xml:space="preserve"> </w:t>
      </w:r>
      <w:r w:rsidRPr="008E67D2">
        <w:rPr>
          <w:position w:val="-2"/>
          <w:sz w:val="23"/>
          <w:szCs w:val="23"/>
        </w:rPr>
        <w:t>Willi</w:t>
      </w:r>
      <w:r w:rsidRPr="008E67D2">
        <w:rPr>
          <w:spacing w:val="1"/>
          <w:position w:val="-2"/>
          <w:sz w:val="23"/>
          <w:szCs w:val="23"/>
        </w:rPr>
        <w:t>a</w:t>
      </w:r>
      <w:r w:rsidRPr="008E67D2">
        <w:rPr>
          <w:spacing w:val="-2"/>
          <w:position w:val="-2"/>
          <w:sz w:val="23"/>
          <w:szCs w:val="23"/>
        </w:rPr>
        <w:t>m</w:t>
      </w:r>
      <w:r w:rsidRPr="008E67D2">
        <w:rPr>
          <w:position w:val="-2"/>
          <w:sz w:val="23"/>
          <w:szCs w:val="23"/>
        </w:rPr>
        <w:t xml:space="preserve">s K.  </w:t>
      </w:r>
      <w:r w:rsidRPr="008E67D2">
        <w:rPr>
          <w:i/>
          <w:position w:val="-2"/>
          <w:sz w:val="23"/>
          <w:szCs w:val="23"/>
        </w:rPr>
        <w:t xml:space="preserve">Poster.  </w:t>
      </w:r>
      <w:r w:rsidRPr="008E67D2">
        <w:rPr>
          <w:position w:val="-2"/>
          <w:sz w:val="23"/>
          <w:szCs w:val="23"/>
        </w:rPr>
        <w:t>C</w:t>
      </w:r>
      <w:r w:rsidRPr="008E67D2">
        <w:rPr>
          <w:spacing w:val="-1"/>
          <w:position w:val="-2"/>
          <w:sz w:val="23"/>
          <w:szCs w:val="23"/>
        </w:rPr>
        <w:t>o</w:t>
      </w:r>
      <w:r w:rsidRPr="008E67D2">
        <w:rPr>
          <w:spacing w:val="-2"/>
          <w:position w:val="-2"/>
          <w:sz w:val="23"/>
          <w:szCs w:val="23"/>
        </w:rPr>
        <w:t>m</w:t>
      </w:r>
      <w:r w:rsidRPr="008E67D2">
        <w:rPr>
          <w:position w:val="-2"/>
          <w:sz w:val="23"/>
          <w:szCs w:val="23"/>
        </w:rPr>
        <w:t>paring Patient Self-Re</w:t>
      </w:r>
      <w:r w:rsidRPr="008E67D2">
        <w:rPr>
          <w:spacing w:val="-1"/>
          <w:position w:val="-2"/>
          <w:sz w:val="23"/>
          <w:szCs w:val="23"/>
        </w:rPr>
        <w:t>p</w:t>
      </w:r>
      <w:r w:rsidRPr="008E67D2">
        <w:rPr>
          <w:position w:val="-2"/>
          <w:sz w:val="23"/>
          <w:szCs w:val="23"/>
        </w:rPr>
        <w:t>orted Usage</w:t>
      </w:r>
      <w:r w:rsidRPr="008E67D2">
        <w:rPr>
          <w:spacing w:val="-1"/>
          <w:position w:val="-2"/>
          <w:sz w:val="23"/>
          <w:szCs w:val="23"/>
        </w:rPr>
        <w:t xml:space="preserve"> </w:t>
      </w:r>
      <w:r w:rsidRPr="008E67D2">
        <w:rPr>
          <w:position w:val="-2"/>
          <w:sz w:val="23"/>
          <w:szCs w:val="23"/>
        </w:rPr>
        <w:t>of</w:t>
      </w:r>
    </w:p>
    <w:p w14:paraId="63CB337A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Herbal Re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edies to Actu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l Patient Practices,”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 Association 7</w:t>
      </w:r>
      <w:r w:rsidRPr="008E67D2">
        <w:rPr>
          <w:spacing w:val="-3"/>
          <w:sz w:val="23"/>
          <w:szCs w:val="23"/>
        </w:rPr>
        <w:t>9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on</w:t>
      </w:r>
    </w:p>
    <w:p w14:paraId="0582CBD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&amp; Exposition, San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Diego, CA,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2-6, 2002.</w:t>
      </w:r>
    </w:p>
    <w:p w14:paraId="05D33FB1" w14:textId="77777777" w:rsidR="002C118F" w:rsidRPr="008E67D2" w:rsidRDefault="002C118F">
      <w:pPr>
        <w:spacing w:before="15" w:line="220" w:lineRule="exact"/>
        <w:rPr>
          <w:sz w:val="22"/>
          <w:szCs w:val="22"/>
        </w:rPr>
      </w:pPr>
    </w:p>
    <w:p w14:paraId="143F2672" w14:textId="77777777" w:rsidR="002C118F" w:rsidRPr="008E67D2" w:rsidRDefault="006129BA">
      <w:pPr>
        <w:spacing w:line="220" w:lineRule="exact"/>
        <w:ind w:left="120" w:right="257"/>
        <w:rPr>
          <w:sz w:val="23"/>
          <w:szCs w:val="23"/>
        </w:rPr>
      </w:pPr>
      <w:r w:rsidRPr="008E67D2">
        <w:rPr>
          <w:sz w:val="23"/>
          <w:szCs w:val="23"/>
        </w:rPr>
        <w:t xml:space="preserve">Villalpando T, </w:t>
      </w:r>
      <w:r w:rsidRPr="008E67D2">
        <w:rPr>
          <w:b/>
          <w:sz w:val="23"/>
          <w:szCs w:val="23"/>
          <w:u w:color="000000"/>
        </w:rPr>
        <w:t>Gadbu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</w:t>
      </w:r>
      <w:r w:rsidRPr="008E67D2">
        <w:rPr>
          <w:b/>
          <w:spacing w:val="-1"/>
          <w:sz w:val="23"/>
          <w:szCs w:val="23"/>
          <w:u w:color="000000"/>
        </w:rPr>
        <w:t>-</w:t>
      </w:r>
      <w:r w:rsidRPr="008E67D2">
        <w:rPr>
          <w:b/>
          <w:sz w:val="23"/>
          <w:szCs w:val="23"/>
          <w:u w:color="000000"/>
        </w:rPr>
        <w:t>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P, Peters R. </w:t>
      </w:r>
      <w:r w:rsidRPr="008E67D2">
        <w:rPr>
          <w:i/>
          <w:sz w:val="23"/>
          <w:szCs w:val="23"/>
        </w:rPr>
        <w:t xml:space="preserve">Poster.  </w:t>
      </w:r>
      <w:r w:rsidRPr="008E67D2">
        <w:rPr>
          <w:sz w:val="23"/>
          <w:szCs w:val="23"/>
        </w:rPr>
        <w:t>The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pact of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House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Bill 2724: Perceptions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of Ka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sas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Hygienists and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Assistants, “A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 Assoc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ation</w:t>
      </w:r>
    </w:p>
    <w:p w14:paraId="55B29F48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79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Session &amp;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xposition, 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n Diego, CA, </w:t>
      </w:r>
      <w:r w:rsidRPr="008E67D2">
        <w:rPr>
          <w:sz w:val="23"/>
          <w:szCs w:val="23"/>
        </w:rPr>
        <w:t>March 2-6,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2002.</w:t>
      </w:r>
    </w:p>
    <w:p w14:paraId="40956C04" w14:textId="77777777" w:rsidR="002C118F" w:rsidRPr="008E67D2" w:rsidRDefault="002C118F">
      <w:pPr>
        <w:spacing w:before="10" w:line="200" w:lineRule="exact"/>
      </w:pPr>
    </w:p>
    <w:p w14:paraId="3F5DADA5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Wilder R, Tillis T.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“Dental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Research - From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Start to</w:t>
      </w:r>
    </w:p>
    <w:p w14:paraId="07DB64C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Finish,”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gienists’ Association Annual Mee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ing, Bever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y Hills, CA,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June 20, 2002.</w:t>
      </w:r>
    </w:p>
    <w:p w14:paraId="06B5742B" w14:textId="77777777" w:rsidR="002C118F" w:rsidRPr="008E67D2" w:rsidRDefault="002C118F">
      <w:pPr>
        <w:spacing w:before="12" w:line="220" w:lineRule="exact"/>
        <w:rPr>
          <w:sz w:val="22"/>
          <w:szCs w:val="22"/>
        </w:rPr>
      </w:pPr>
    </w:p>
    <w:p w14:paraId="7A365B9A" w14:textId="77777777" w:rsidR="002C118F" w:rsidRPr="008E67D2" w:rsidRDefault="006129BA">
      <w:pPr>
        <w:spacing w:line="215" w:lineRule="auto"/>
        <w:ind w:left="120" w:right="122"/>
        <w:jc w:val="both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  <w:u w:color="000000"/>
        </w:rPr>
        <w:t>.</w:t>
      </w:r>
      <w:r w:rsidRPr="008E67D2">
        <w:rPr>
          <w:sz w:val="23"/>
          <w:szCs w:val="23"/>
        </w:rPr>
        <w:t>, W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lder R, Dar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 xml:space="preserve">y M. </w:t>
      </w:r>
      <w:r w:rsidRPr="008E67D2">
        <w:rPr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Invited Presentation </w:t>
      </w:r>
      <w:r w:rsidRPr="008E67D2">
        <w:rPr>
          <w:i/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“Taking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Hygiene to the Next Level: Advanced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Degrees in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Hygiene,”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</w:t>
      </w:r>
      <w:r w:rsidRPr="008E67D2">
        <w:rPr>
          <w:spacing w:val="-3"/>
          <w:sz w:val="23"/>
          <w:szCs w:val="23"/>
        </w:rPr>
        <w:t>e</w:t>
      </w:r>
      <w:r w:rsidRPr="008E67D2">
        <w:rPr>
          <w:sz w:val="23"/>
          <w:szCs w:val="23"/>
        </w:rPr>
        <w:t>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iation Annu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l Meeting, Beverly Hills, CA,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June 21, 2002.</w:t>
      </w:r>
    </w:p>
    <w:p w14:paraId="126515D0" w14:textId="77777777" w:rsidR="002C118F" w:rsidRPr="008E67D2" w:rsidRDefault="002C118F">
      <w:pPr>
        <w:spacing w:before="6" w:line="240" w:lineRule="exact"/>
        <w:rPr>
          <w:sz w:val="24"/>
          <w:szCs w:val="24"/>
        </w:rPr>
      </w:pPr>
    </w:p>
    <w:p w14:paraId="4B029192" w14:textId="77777777" w:rsidR="002C118F" w:rsidRPr="008E67D2" w:rsidRDefault="006129BA">
      <w:pPr>
        <w:spacing w:line="204" w:lineRule="auto"/>
        <w:ind w:left="120" w:right="155"/>
        <w:jc w:val="both"/>
        <w:rPr>
          <w:sz w:val="23"/>
          <w:szCs w:val="23"/>
        </w:rPr>
      </w:pPr>
      <w:r w:rsidRPr="008E67D2">
        <w:rPr>
          <w:sz w:val="23"/>
          <w:szCs w:val="23"/>
        </w:rPr>
        <w:t>Davis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D, 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pson C,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Th</w:t>
      </w:r>
      <w:r w:rsidRPr="008E67D2">
        <w:rPr>
          <w:spacing w:val="-1"/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pson C, </w:t>
      </w:r>
      <w:r w:rsidRPr="008E67D2">
        <w:rPr>
          <w:sz w:val="23"/>
          <w:szCs w:val="23"/>
        </w:rPr>
        <w:t xml:space="preserve">Caruthers L.  </w:t>
      </w:r>
      <w:r w:rsidRPr="008E67D2">
        <w:rPr>
          <w:i/>
          <w:sz w:val="23"/>
          <w:szCs w:val="23"/>
        </w:rPr>
        <w:t>Presentation</w:t>
      </w:r>
      <w:r w:rsidRPr="008E67D2">
        <w:rPr>
          <w:i/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“Preparing E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ucators for Leaders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ip Roles: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Collection of Experiences of Wo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 Profess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r,” 1</w:t>
      </w:r>
      <w:r w:rsidRPr="008E67D2">
        <w:rPr>
          <w:spacing w:val="-4"/>
          <w:sz w:val="23"/>
          <w:szCs w:val="23"/>
        </w:rPr>
        <w:t>5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1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 xml:space="preserve">Annual </w:t>
      </w:r>
      <w:r w:rsidRPr="008E67D2">
        <w:rPr>
          <w:spacing w:val="-1"/>
          <w:sz w:val="23"/>
          <w:szCs w:val="23"/>
        </w:rPr>
        <w:t>W</w:t>
      </w:r>
      <w:r w:rsidRPr="008E67D2">
        <w:rPr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 in Education Leadership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Conference,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Lincoln, NE,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Septe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30-October 1,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2001.</w:t>
      </w:r>
    </w:p>
    <w:p w14:paraId="3C97730B" w14:textId="77777777" w:rsidR="002C118F" w:rsidRPr="008E67D2" w:rsidRDefault="002C118F">
      <w:pPr>
        <w:spacing w:before="7" w:line="240" w:lineRule="exact"/>
        <w:rPr>
          <w:sz w:val="24"/>
          <w:szCs w:val="24"/>
        </w:rPr>
      </w:pPr>
    </w:p>
    <w:p w14:paraId="19254125" w14:textId="77777777" w:rsidR="002C118F" w:rsidRPr="008E67D2" w:rsidRDefault="006129BA">
      <w:pPr>
        <w:spacing w:line="204" w:lineRule="auto"/>
        <w:ind w:left="120" w:right="72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 xml:space="preserve">Invited </w:t>
      </w:r>
      <w:r w:rsidRPr="008E67D2">
        <w:rPr>
          <w:i/>
          <w:sz w:val="23"/>
          <w:szCs w:val="23"/>
        </w:rPr>
        <w:t xml:space="preserve">Workshop Facilitator  </w:t>
      </w:r>
      <w:r w:rsidRPr="008E67D2">
        <w:rPr>
          <w:sz w:val="23"/>
          <w:szCs w:val="23"/>
        </w:rPr>
        <w:t>“On the Ro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d to Beco</w:t>
      </w:r>
      <w:r w:rsidRPr="008E67D2">
        <w:rPr>
          <w:spacing w:val="-2"/>
          <w:sz w:val="23"/>
          <w:szCs w:val="23"/>
        </w:rPr>
        <w:t>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ng a Dental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Educator: The Science and Method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logy of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Ed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cation,”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>s</w:t>
      </w:r>
      <w:r w:rsidRPr="008E67D2">
        <w:rPr>
          <w:sz w:val="23"/>
          <w:szCs w:val="23"/>
        </w:rPr>
        <w:t>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 7</w:t>
      </w:r>
      <w:r w:rsidRPr="008E67D2">
        <w:rPr>
          <w:spacing w:val="-2"/>
          <w:sz w:val="23"/>
          <w:szCs w:val="23"/>
        </w:rPr>
        <w:t>8</w:t>
      </w:r>
      <w:r w:rsidRPr="008E67D2">
        <w:rPr>
          <w:position w:val="10"/>
          <w:sz w:val="15"/>
          <w:szCs w:val="15"/>
        </w:rPr>
        <w:t xml:space="preserve">th </w:t>
      </w:r>
      <w:r w:rsidRPr="008E67D2">
        <w:rPr>
          <w:sz w:val="23"/>
          <w:szCs w:val="23"/>
        </w:rPr>
        <w:t>Annual 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on, Nashville, TN, June 21, 2001.</w:t>
      </w:r>
    </w:p>
    <w:p w14:paraId="4540DB3E" w14:textId="77777777" w:rsidR="002C118F" w:rsidRPr="008E67D2" w:rsidRDefault="002C118F">
      <w:pPr>
        <w:spacing w:before="8" w:line="240" w:lineRule="exact"/>
        <w:rPr>
          <w:sz w:val="24"/>
          <w:szCs w:val="24"/>
        </w:rPr>
      </w:pPr>
    </w:p>
    <w:p w14:paraId="6427B934" w14:textId="77777777" w:rsidR="002C118F" w:rsidRPr="008E67D2" w:rsidRDefault="006129BA">
      <w:pPr>
        <w:spacing w:line="204" w:lineRule="auto"/>
        <w:ind w:left="120" w:right="96"/>
        <w:rPr>
          <w:sz w:val="23"/>
          <w:szCs w:val="23"/>
        </w:rPr>
      </w:pPr>
      <w:r w:rsidRPr="008E67D2">
        <w:rPr>
          <w:sz w:val="23"/>
          <w:szCs w:val="23"/>
        </w:rPr>
        <w:t>Kese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N,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 </w:t>
      </w:r>
      <w:r w:rsidRPr="008E67D2">
        <w:rPr>
          <w:i/>
          <w:sz w:val="23"/>
          <w:szCs w:val="23"/>
        </w:rPr>
        <w:t xml:space="preserve">Poster 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pacing w:val="1"/>
          <w:sz w:val="23"/>
          <w:szCs w:val="23"/>
        </w:rPr>
        <w:t>“</w:t>
      </w:r>
      <w:r w:rsidRPr="008E67D2">
        <w:rPr>
          <w:sz w:val="23"/>
          <w:szCs w:val="23"/>
        </w:rPr>
        <w:t>Oral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Health-Related Quality of Life Model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For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giene: Application Of Resear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Into The Curriculu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-1"/>
          <w:sz w:val="23"/>
          <w:szCs w:val="23"/>
        </w:rPr>
        <w:t>s</w:t>
      </w:r>
      <w:r w:rsidRPr="008E67D2">
        <w:rPr>
          <w:sz w:val="23"/>
          <w:szCs w:val="23"/>
        </w:rPr>
        <w:t>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 7</w:t>
      </w:r>
      <w:r w:rsidRPr="008E67D2">
        <w:rPr>
          <w:spacing w:val="-2"/>
          <w:sz w:val="23"/>
          <w:szCs w:val="23"/>
        </w:rPr>
        <w:t>8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u</w:t>
      </w:r>
      <w:r w:rsidRPr="008E67D2">
        <w:rPr>
          <w:spacing w:val="-1"/>
          <w:sz w:val="23"/>
          <w:szCs w:val="23"/>
        </w:rPr>
        <w:t xml:space="preserve">al </w:t>
      </w:r>
      <w:r w:rsidRPr="008E67D2">
        <w:rPr>
          <w:sz w:val="23"/>
          <w:szCs w:val="23"/>
        </w:rPr>
        <w:t>Session,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Nashville, TN, June 21, 2001.</w:t>
      </w:r>
    </w:p>
    <w:p w14:paraId="62F8FE5E" w14:textId="77777777" w:rsidR="002C118F" w:rsidRPr="008E67D2" w:rsidRDefault="002C118F">
      <w:pPr>
        <w:spacing w:before="8" w:line="240" w:lineRule="exact"/>
        <w:rPr>
          <w:sz w:val="24"/>
          <w:szCs w:val="24"/>
        </w:rPr>
      </w:pPr>
    </w:p>
    <w:p w14:paraId="05434D5E" w14:textId="77777777" w:rsidR="002C118F" w:rsidRPr="008E67D2" w:rsidRDefault="006129BA">
      <w:pPr>
        <w:spacing w:line="204" w:lineRule="auto"/>
        <w:ind w:left="120" w:right="673"/>
        <w:rPr>
          <w:sz w:val="23"/>
          <w:szCs w:val="23"/>
        </w:rPr>
      </w:pPr>
      <w:r w:rsidRPr="008E67D2">
        <w:rPr>
          <w:sz w:val="23"/>
          <w:szCs w:val="23"/>
        </w:rPr>
        <w:t xml:space="preserve">Collins P, </w:t>
      </w:r>
      <w:r w:rsidRPr="008E67D2">
        <w:rPr>
          <w:b/>
          <w:spacing w:val="-2"/>
          <w:sz w:val="23"/>
          <w:szCs w:val="23"/>
          <w:u w:color="000000"/>
        </w:rPr>
        <w:t>G</w:t>
      </w:r>
      <w:r w:rsidRPr="008E67D2">
        <w:rPr>
          <w:b/>
          <w:sz w:val="23"/>
          <w:szCs w:val="23"/>
          <w:u w:color="000000"/>
        </w:rPr>
        <w:t>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</w:t>
      </w:r>
      <w:r w:rsidRPr="008E67D2">
        <w:rPr>
          <w:b/>
          <w:sz w:val="23"/>
          <w:szCs w:val="23"/>
          <w:u w:color="000000"/>
        </w:rPr>
        <w:t xml:space="preserve">yot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Willia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s K, </w:t>
      </w:r>
      <w:r w:rsidRPr="008E67D2">
        <w:rPr>
          <w:sz w:val="23"/>
          <w:szCs w:val="23"/>
        </w:rPr>
        <w:t>Johnson V,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McCunniff M.  </w:t>
      </w:r>
      <w:r w:rsidRPr="008E67D2">
        <w:rPr>
          <w:i/>
          <w:spacing w:val="-1"/>
          <w:sz w:val="23"/>
          <w:szCs w:val="23"/>
        </w:rPr>
        <w:t>Poste</w:t>
      </w:r>
      <w:r w:rsidRPr="008E67D2">
        <w:rPr>
          <w:i/>
          <w:sz w:val="23"/>
          <w:szCs w:val="23"/>
        </w:rPr>
        <w:t xml:space="preserve">r  </w:t>
      </w:r>
      <w:r w:rsidRPr="008E67D2">
        <w:rPr>
          <w:sz w:val="23"/>
          <w:szCs w:val="23"/>
        </w:rPr>
        <w:t>“Oral H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alth-Related Quality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Life in a Low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 Socioecono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Popula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 7</w:t>
      </w:r>
      <w:r w:rsidRPr="008E67D2">
        <w:rPr>
          <w:spacing w:val="-1"/>
          <w:sz w:val="23"/>
          <w:szCs w:val="23"/>
        </w:rPr>
        <w:t>8</w:t>
      </w:r>
      <w:r w:rsidRPr="008E67D2">
        <w:rPr>
          <w:position w:val="10"/>
          <w:sz w:val="15"/>
          <w:szCs w:val="15"/>
        </w:rPr>
        <w:t xml:space="preserve">th </w:t>
      </w:r>
      <w:r w:rsidRPr="008E67D2">
        <w:rPr>
          <w:sz w:val="23"/>
          <w:szCs w:val="23"/>
        </w:rPr>
        <w:t>Annual 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on, Nashville, TN, June 21, 2001.</w:t>
      </w:r>
    </w:p>
    <w:p w14:paraId="01FBD43D" w14:textId="77777777" w:rsidR="002C118F" w:rsidRPr="008E67D2" w:rsidRDefault="002C118F">
      <w:pPr>
        <w:spacing w:before="3" w:line="240" w:lineRule="exact"/>
        <w:rPr>
          <w:sz w:val="24"/>
          <w:szCs w:val="24"/>
        </w:rPr>
      </w:pPr>
    </w:p>
    <w:p w14:paraId="3509C768" w14:textId="77777777" w:rsidR="002C118F" w:rsidRPr="008E67D2" w:rsidRDefault="006129BA">
      <w:pPr>
        <w:spacing w:line="220" w:lineRule="exact"/>
        <w:ind w:left="120" w:right="104"/>
        <w:rPr>
          <w:sz w:val="23"/>
          <w:szCs w:val="23"/>
        </w:rPr>
      </w:pPr>
      <w:r w:rsidRPr="008E67D2">
        <w:rPr>
          <w:sz w:val="23"/>
          <w:szCs w:val="23"/>
        </w:rPr>
        <w:t>Kese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ak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N,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>Poster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pacing w:val="1"/>
          <w:sz w:val="23"/>
          <w:szCs w:val="23"/>
        </w:rPr>
        <w:t>“</w:t>
      </w:r>
      <w:r w:rsidRPr="008E67D2">
        <w:rPr>
          <w:sz w:val="23"/>
          <w:szCs w:val="23"/>
        </w:rPr>
        <w:t>Oral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Health </w:t>
      </w:r>
      <w:r w:rsidRPr="008E67D2">
        <w:rPr>
          <w:sz w:val="23"/>
          <w:szCs w:val="23"/>
        </w:rPr>
        <w:t>Related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Quality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Life Model for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 xml:space="preserve">ene: Application of Research 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nto the Curr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culu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,”, American Dental Education Association 7</w:t>
      </w:r>
      <w:r w:rsidRPr="008E67D2">
        <w:rPr>
          <w:spacing w:val="-3"/>
          <w:sz w:val="23"/>
          <w:szCs w:val="23"/>
        </w:rPr>
        <w:t>8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Session</w:t>
      </w:r>
    </w:p>
    <w:p w14:paraId="5333B0CE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  <w:sectPr w:rsidR="002C118F" w:rsidRPr="008E67D2">
          <w:pgSz w:w="12240" w:h="15840"/>
          <w:pgMar w:top="2020" w:right="102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&amp; Exposition, Chicago, IL, March 3-8, 2001.</w:t>
      </w:r>
    </w:p>
    <w:p w14:paraId="0112BF62" w14:textId="77777777" w:rsidR="002C118F" w:rsidRPr="008E67D2" w:rsidRDefault="002C118F">
      <w:pPr>
        <w:spacing w:before="5" w:line="160" w:lineRule="exact"/>
        <w:rPr>
          <w:sz w:val="17"/>
          <w:szCs w:val="17"/>
        </w:rPr>
      </w:pPr>
    </w:p>
    <w:p w14:paraId="4744BF55" w14:textId="77777777" w:rsidR="002C118F" w:rsidRPr="008E67D2" w:rsidRDefault="006129BA">
      <w:pPr>
        <w:spacing w:before="62" w:line="204" w:lineRule="auto"/>
        <w:ind w:left="120" w:right="169"/>
        <w:rPr>
          <w:sz w:val="23"/>
          <w:szCs w:val="23"/>
        </w:rPr>
      </w:pPr>
      <w:r w:rsidRPr="008E67D2">
        <w:rPr>
          <w:sz w:val="23"/>
          <w:szCs w:val="23"/>
        </w:rPr>
        <w:t xml:space="preserve">Grauer </w:t>
      </w:r>
      <w:r w:rsidRPr="008E67D2">
        <w:rPr>
          <w:spacing w:val="-1"/>
          <w:sz w:val="23"/>
          <w:szCs w:val="23"/>
        </w:rPr>
        <w:t>J</w:t>
      </w:r>
      <w:r w:rsidRPr="008E67D2">
        <w:rPr>
          <w:sz w:val="23"/>
          <w:szCs w:val="23"/>
        </w:rPr>
        <w:t>, Fe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l P, Kula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K,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</w:t>
      </w:r>
      <w:r w:rsidRPr="008E67D2">
        <w:rPr>
          <w:b/>
          <w:sz w:val="23"/>
          <w:szCs w:val="23"/>
          <w:u w:color="000000"/>
        </w:rPr>
        <w:t>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</w:t>
      </w:r>
      <w:r w:rsidRPr="008E67D2">
        <w:rPr>
          <w:i/>
          <w:sz w:val="23"/>
          <w:szCs w:val="23"/>
        </w:rPr>
        <w:t xml:space="preserve">Poster  </w:t>
      </w:r>
      <w:r w:rsidRPr="008E67D2">
        <w:rPr>
          <w:sz w:val="23"/>
          <w:szCs w:val="23"/>
        </w:rPr>
        <w:t>“Intentional Use of 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e Hawthorne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Effect to Improve Oral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e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pliance of Ortho</w:t>
      </w:r>
      <w:r w:rsidRPr="008E67D2">
        <w:rPr>
          <w:spacing w:val="-1"/>
          <w:sz w:val="23"/>
          <w:szCs w:val="23"/>
        </w:rPr>
        <w:t>do</w:t>
      </w:r>
      <w:r w:rsidRPr="008E67D2">
        <w:rPr>
          <w:sz w:val="23"/>
          <w:szCs w:val="23"/>
        </w:rPr>
        <w:t>ntic Patients,”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 Assoc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ation 7</w:t>
      </w:r>
      <w:r w:rsidRPr="008E67D2">
        <w:rPr>
          <w:spacing w:val="-1"/>
          <w:sz w:val="23"/>
          <w:szCs w:val="23"/>
        </w:rPr>
        <w:t>8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 xml:space="preserve">nual Session &amp;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xposition, Chicago, IL,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3-8, 2001.</w:t>
      </w:r>
    </w:p>
    <w:p w14:paraId="336D0A94" w14:textId="77777777" w:rsidR="002C118F" w:rsidRPr="008E67D2" w:rsidRDefault="002C118F">
      <w:pPr>
        <w:spacing w:before="8" w:line="240" w:lineRule="exact"/>
        <w:rPr>
          <w:sz w:val="24"/>
          <w:szCs w:val="24"/>
        </w:rPr>
      </w:pPr>
    </w:p>
    <w:p w14:paraId="793BA7E1" w14:textId="77777777" w:rsidR="002C118F" w:rsidRPr="008E67D2" w:rsidRDefault="006129BA">
      <w:pPr>
        <w:spacing w:line="204" w:lineRule="auto"/>
        <w:ind w:left="120" w:right="373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Ho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t L, 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</w:t>
      </w:r>
      <w:r w:rsidRPr="008E67D2">
        <w:rPr>
          <w:sz w:val="23"/>
          <w:szCs w:val="23"/>
        </w:rPr>
        <w:t>P, Sch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idt C.  </w:t>
      </w:r>
      <w:r w:rsidRPr="008E67D2">
        <w:rPr>
          <w:i/>
          <w:sz w:val="23"/>
          <w:szCs w:val="23"/>
        </w:rPr>
        <w:t xml:space="preserve">FDW </w:t>
      </w:r>
      <w:r w:rsidRPr="008E67D2">
        <w:rPr>
          <w:i/>
          <w:spacing w:val="56"/>
          <w:sz w:val="23"/>
          <w:szCs w:val="23"/>
        </w:rPr>
        <w:t xml:space="preserve"> </w:t>
      </w:r>
      <w:r w:rsidRPr="008E67D2">
        <w:rPr>
          <w:sz w:val="23"/>
          <w:szCs w:val="23"/>
        </w:rPr>
        <w:t>“Portfolio Assess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ent: Another Year of Lessons Learned,”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 Association 7</w:t>
      </w:r>
      <w:r w:rsidRPr="008E67D2">
        <w:rPr>
          <w:spacing w:val="-2"/>
          <w:sz w:val="23"/>
          <w:szCs w:val="23"/>
        </w:rPr>
        <w:t>8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on &amp; Exposi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ion, “Portfol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o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ent: Another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Ye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 of Lessons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Learned,”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hicago, IL.,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3-8,</w:t>
      </w:r>
      <w:r w:rsidRPr="008E67D2">
        <w:rPr>
          <w:spacing w:val="-1"/>
          <w:sz w:val="23"/>
          <w:szCs w:val="23"/>
        </w:rPr>
        <w:t xml:space="preserve"> 2</w:t>
      </w:r>
      <w:r w:rsidRPr="008E67D2">
        <w:rPr>
          <w:sz w:val="23"/>
          <w:szCs w:val="23"/>
        </w:rPr>
        <w:t>001.</w:t>
      </w:r>
    </w:p>
    <w:p w14:paraId="00A453F6" w14:textId="77777777" w:rsidR="002C118F" w:rsidRPr="008E67D2" w:rsidRDefault="002C118F">
      <w:pPr>
        <w:spacing w:before="20" w:line="220" w:lineRule="exact"/>
        <w:rPr>
          <w:sz w:val="22"/>
          <w:szCs w:val="22"/>
        </w:rPr>
      </w:pPr>
    </w:p>
    <w:p w14:paraId="3B35A32A" w14:textId="77777777" w:rsidR="002C118F" w:rsidRPr="008E67D2" w:rsidRDefault="006129BA">
      <w:pPr>
        <w:spacing w:line="220" w:lineRule="exact"/>
        <w:ind w:left="120" w:right="173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pacing w:val="57"/>
          <w:sz w:val="23"/>
          <w:szCs w:val="23"/>
        </w:rPr>
        <w:t xml:space="preserve"> </w:t>
      </w:r>
      <w:r w:rsidRPr="008E67D2">
        <w:rPr>
          <w:spacing w:val="1"/>
          <w:sz w:val="23"/>
          <w:szCs w:val="23"/>
        </w:rPr>
        <w:t>“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ental Hygiene Theor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 Building the Evidence for Dental Hygiene Practice,”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tion </w:t>
      </w:r>
      <w:r w:rsidRPr="008E67D2">
        <w:rPr>
          <w:spacing w:val="-1"/>
          <w:sz w:val="23"/>
          <w:szCs w:val="23"/>
        </w:rPr>
        <w:t>4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National Research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Conference,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Washington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D.C.,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June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1-23,</w:t>
      </w:r>
    </w:p>
    <w:p w14:paraId="13C14ED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2000.</w:t>
      </w:r>
    </w:p>
    <w:p w14:paraId="79FA3F1B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1053E712" w14:textId="77777777" w:rsidR="002C118F" w:rsidRPr="008E67D2" w:rsidRDefault="006129BA">
      <w:pPr>
        <w:spacing w:line="204" w:lineRule="auto"/>
        <w:ind w:left="120" w:right="55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Bray K, Williams K.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“Advancing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giene </w:t>
      </w:r>
      <w:r w:rsidRPr="008E67D2">
        <w:rPr>
          <w:sz w:val="23"/>
          <w:szCs w:val="23"/>
        </w:rPr>
        <w:t>Education to Develop Future Educators and Leaders,”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Education Association 3</w:t>
      </w:r>
      <w:r w:rsidRPr="008E67D2">
        <w:rPr>
          <w:spacing w:val="-1"/>
          <w:sz w:val="23"/>
          <w:szCs w:val="23"/>
        </w:rPr>
        <w:t>3</w:t>
      </w:r>
      <w:r w:rsidRPr="008E67D2">
        <w:rPr>
          <w:spacing w:val="-1"/>
          <w:position w:val="10"/>
          <w:sz w:val="15"/>
          <w:szCs w:val="15"/>
        </w:rPr>
        <w:t>r</w:t>
      </w:r>
      <w:r w:rsidRPr="008E67D2">
        <w:rPr>
          <w:position w:val="10"/>
          <w:sz w:val="15"/>
          <w:szCs w:val="15"/>
        </w:rPr>
        <w:t>d</w:t>
      </w:r>
      <w:r w:rsidRPr="008E67D2">
        <w:rPr>
          <w:spacing w:val="21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n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al National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Directors’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onference, Fort Lauderd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le, Florida, June 17-20,</w:t>
      </w:r>
      <w:r w:rsidRPr="008E67D2">
        <w:rPr>
          <w:spacing w:val="-1"/>
          <w:sz w:val="23"/>
          <w:szCs w:val="23"/>
        </w:rPr>
        <w:t xml:space="preserve"> 2</w:t>
      </w:r>
      <w:r w:rsidRPr="008E67D2">
        <w:rPr>
          <w:sz w:val="23"/>
          <w:szCs w:val="23"/>
        </w:rPr>
        <w:t>000.</w:t>
      </w:r>
    </w:p>
    <w:p w14:paraId="7DD4658B" w14:textId="77777777" w:rsidR="002C118F" w:rsidRPr="008E67D2" w:rsidRDefault="002C118F">
      <w:pPr>
        <w:spacing w:before="18" w:line="240" w:lineRule="exact"/>
        <w:rPr>
          <w:sz w:val="24"/>
          <w:szCs w:val="24"/>
        </w:rPr>
      </w:pPr>
    </w:p>
    <w:p w14:paraId="584874B0" w14:textId="77777777" w:rsidR="002C118F" w:rsidRPr="008E67D2" w:rsidRDefault="006129BA">
      <w:pPr>
        <w:spacing w:line="194" w:lineRule="auto"/>
        <w:ind w:left="120" w:right="716"/>
        <w:jc w:val="both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Ho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t L, 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 Sch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idt C.  </w:t>
      </w:r>
      <w:r w:rsidRPr="008E67D2">
        <w:rPr>
          <w:i/>
          <w:sz w:val="23"/>
          <w:szCs w:val="23"/>
        </w:rPr>
        <w:t>Wor</w:t>
      </w:r>
      <w:r w:rsidRPr="008E67D2">
        <w:rPr>
          <w:i/>
          <w:spacing w:val="-1"/>
          <w:sz w:val="23"/>
          <w:szCs w:val="23"/>
        </w:rPr>
        <w:t>k</w:t>
      </w:r>
      <w:r w:rsidRPr="008E67D2">
        <w:rPr>
          <w:i/>
          <w:sz w:val="23"/>
          <w:szCs w:val="23"/>
        </w:rPr>
        <w:t>sh</w:t>
      </w:r>
      <w:r w:rsidRPr="008E67D2">
        <w:rPr>
          <w:i/>
          <w:spacing w:val="-1"/>
          <w:sz w:val="23"/>
          <w:szCs w:val="23"/>
        </w:rPr>
        <w:t>o</w:t>
      </w:r>
      <w:r w:rsidRPr="008E67D2">
        <w:rPr>
          <w:i/>
          <w:sz w:val="23"/>
          <w:szCs w:val="23"/>
        </w:rPr>
        <w:t xml:space="preserve">p </w:t>
      </w:r>
      <w:r w:rsidRPr="008E67D2">
        <w:rPr>
          <w:sz w:val="23"/>
          <w:szCs w:val="23"/>
        </w:rPr>
        <w:t>“Portfolio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Evaluation: A Mea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 F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 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ssing</w:t>
      </w:r>
      <w:r w:rsidRPr="008E67D2">
        <w:rPr>
          <w:spacing w:val="-1"/>
          <w:sz w:val="23"/>
          <w:szCs w:val="23"/>
        </w:rPr>
        <w:t xml:space="preserve"> C</w:t>
      </w:r>
      <w:r w:rsidRPr="008E67D2">
        <w:rPr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,”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Association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Sch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ols 7</w:t>
      </w:r>
      <w:r w:rsidRPr="008E67D2">
        <w:rPr>
          <w:spacing w:val="-2"/>
          <w:sz w:val="23"/>
          <w:szCs w:val="23"/>
        </w:rPr>
        <w:t>7</w:t>
      </w:r>
      <w:r w:rsidRPr="008E67D2">
        <w:rPr>
          <w:spacing w:val="-1"/>
          <w:position w:val="10"/>
          <w:sz w:val="15"/>
          <w:szCs w:val="15"/>
        </w:rPr>
        <w:t>t</w:t>
      </w:r>
      <w:r w:rsidRPr="008E67D2">
        <w:rPr>
          <w:position w:val="10"/>
          <w:sz w:val="15"/>
          <w:szCs w:val="15"/>
        </w:rPr>
        <w:t>h</w:t>
      </w:r>
      <w:r w:rsidRPr="008E67D2">
        <w:rPr>
          <w:spacing w:val="21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Session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&amp; Exposition, Washington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D.C.,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April </w:t>
      </w:r>
      <w:r w:rsidRPr="008E67D2">
        <w:rPr>
          <w:spacing w:val="-1"/>
          <w:sz w:val="23"/>
          <w:szCs w:val="23"/>
        </w:rPr>
        <w:t>1</w:t>
      </w:r>
      <w:r w:rsidRPr="008E67D2">
        <w:rPr>
          <w:position w:val="10"/>
          <w:sz w:val="15"/>
          <w:szCs w:val="15"/>
        </w:rPr>
        <w:t>st</w:t>
      </w:r>
      <w:r w:rsidRPr="008E67D2">
        <w:rPr>
          <w:sz w:val="23"/>
          <w:szCs w:val="23"/>
        </w:rPr>
        <w:t>, 200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.</w:t>
      </w:r>
    </w:p>
    <w:p w14:paraId="6EB1730E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2897C83D" w14:textId="77777777" w:rsidR="002C118F" w:rsidRPr="008E67D2" w:rsidRDefault="006129BA">
      <w:pPr>
        <w:spacing w:line="215" w:lineRule="auto"/>
        <w:ind w:left="120" w:right="759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  <w:u w:color="000000"/>
        </w:rPr>
        <w:t>.</w:t>
      </w:r>
      <w:r w:rsidRPr="008E67D2">
        <w:rPr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>Faculty Development</w:t>
      </w:r>
      <w:r w:rsidRPr="008E67D2">
        <w:rPr>
          <w:i/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“Co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-B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sed Education: A Critical Review or </w:t>
      </w:r>
      <w:r w:rsidRPr="008E67D2">
        <w:rPr>
          <w:sz w:val="23"/>
          <w:szCs w:val="23"/>
        </w:rPr>
        <w:t>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-Based Edu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ation: Wha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 xml:space="preserve">s Up With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hat!!,” Mar</w:t>
      </w:r>
      <w:r w:rsidRPr="008E67D2">
        <w:rPr>
          <w:spacing w:val="-1"/>
          <w:sz w:val="23"/>
          <w:szCs w:val="23"/>
        </w:rPr>
        <w:t>q</w:t>
      </w:r>
      <w:r w:rsidRPr="008E67D2">
        <w:rPr>
          <w:sz w:val="23"/>
          <w:szCs w:val="23"/>
        </w:rPr>
        <w:t>uette University Depart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W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rkshop,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waukee, Wisconsin, M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y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12, 1998.</w:t>
      </w:r>
    </w:p>
    <w:p w14:paraId="61E99237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589B41D0" w14:textId="77777777" w:rsidR="002C118F" w:rsidRPr="008E67D2" w:rsidRDefault="006129BA">
      <w:pPr>
        <w:spacing w:line="220" w:lineRule="exact"/>
        <w:ind w:left="120" w:right="318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>Faculty Development</w:t>
      </w:r>
      <w:r w:rsidRPr="008E67D2">
        <w:rPr>
          <w:i/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“Co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petenc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-B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sed Clinical Evaluation: A Critical Review,” </w:t>
      </w: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New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Haven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ene, New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ven, Connec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icut, July 17-18, 1997.</w:t>
      </w:r>
    </w:p>
    <w:p w14:paraId="5738AFBD" w14:textId="77777777" w:rsidR="002C118F" w:rsidRPr="008E67D2" w:rsidRDefault="002C118F">
      <w:pPr>
        <w:spacing w:before="4" w:line="240" w:lineRule="exact"/>
        <w:rPr>
          <w:sz w:val="24"/>
          <w:szCs w:val="24"/>
        </w:rPr>
      </w:pPr>
    </w:p>
    <w:p w14:paraId="34BAC412" w14:textId="77777777" w:rsidR="002C118F" w:rsidRPr="008E67D2" w:rsidRDefault="006129BA">
      <w:pPr>
        <w:spacing w:line="204" w:lineRule="auto"/>
        <w:ind w:left="120" w:right="77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Bray K, Collins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P, Manne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Willi</w:t>
      </w:r>
      <w:r w:rsidRPr="008E67D2">
        <w:rPr>
          <w:spacing w:val="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s K. </w:t>
      </w:r>
      <w:r w:rsidRPr="008E67D2">
        <w:rPr>
          <w:spacing w:val="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Poster</w:t>
      </w:r>
      <w:r w:rsidRPr="008E67D2">
        <w:rPr>
          <w:i/>
          <w:spacing w:val="-1"/>
          <w:sz w:val="23"/>
          <w:szCs w:val="23"/>
        </w:rPr>
        <w:t xml:space="preserve"> </w:t>
      </w:r>
      <w:r w:rsidRPr="008E67D2">
        <w:rPr>
          <w:spacing w:val="1"/>
          <w:sz w:val="23"/>
          <w:szCs w:val="23"/>
        </w:rPr>
        <w:t>“</w:t>
      </w:r>
      <w:r w:rsidRPr="008E67D2">
        <w:rPr>
          <w:sz w:val="23"/>
          <w:szCs w:val="23"/>
        </w:rPr>
        <w:t>Oral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Health-Related Quality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Life in Older A</w:t>
      </w:r>
      <w:r w:rsidRPr="008E67D2">
        <w:rPr>
          <w:spacing w:val="-1"/>
          <w:sz w:val="23"/>
          <w:szCs w:val="23"/>
        </w:rPr>
        <w:t>du</w:t>
      </w:r>
      <w:r w:rsidRPr="008E67D2">
        <w:rPr>
          <w:sz w:val="23"/>
          <w:szCs w:val="23"/>
        </w:rPr>
        <w:t>lts”,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erican Dental Hygiene </w:t>
      </w:r>
      <w:r w:rsidRPr="008E67D2">
        <w:rPr>
          <w:sz w:val="23"/>
          <w:szCs w:val="23"/>
        </w:rPr>
        <w:t>Association 7</w:t>
      </w:r>
      <w:r w:rsidRPr="008E67D2">
        <w:rPr>
          <w:spacing w:val="-1"/>
          <w:sz w:val="23"/>
          <w:szCs w:val="23"/>
        </w:rPr>
        <w:t>4</w:t>
      </w:r>
      <w:r w:rsidRPr="008E67D2">
        <w:rPr>
          <w:position w:val="10"/>
          <w:sz w:val="15"/>
          <w:szCs w:val="15"/>
        </w:rPr>
        <w:t>th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Session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and Exposition, Atlanta,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GA, June 19, 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>7.</w:t>
      </w:r>
    </w:p>
    <w:p w14:paraId="7C00BB48" w14:textId="77777777" w:rsidR="002C118F" w:rsidRPr="008E67D2" w:rsidRDefault="002C118F">
      <w:pPr>
        <w:spacing w:before="3" w:line="240" w:lineRule="exact"/>
        <w:rPr>
          <w:sz w:val="24"/>
          <w:szCs w:val="24"/>
        </w:rPr>
      </w:pPr>
    </w:p>
    <w:p w14:paraId="431DA3B4" w14:textId="77777777" w:rsidR="002C118F" w:rsidRPr="008E67D2" w:rsidRDefault="006129BA">
      <w:pPr>
        <w:spacing w:line="220" w:lineRule="exact"/>
        <w:ind w:left="120" w:right="127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Carter-Hanson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C, 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 M</w:t>
      </w:r>
      <w:r w:rsidRPr="008E67D2">
        <w:rPr>
          <w:spacing w:val="-1"/>
          <w:sz w:val="23"/>
          <w:szCs w:val="23"/>
        </w:rPr>
        <w:t>a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b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rry W.  </w:t>
      </w:r>
      <w:r w:rsidRPr="008E67D2">
        <w:rPr>
          <w:i/>
          <w:sz w:val="23"/>
          <w:szCs w:val="23"/>
        </w:rPr>
        <w:t>Poster</w:t>
      </w:r>
      <w:r w:rsidRPr="008E67D2">
        <w:rPr>
          <w:i/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“Evaluation of a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Fears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Mode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”,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Association of Dental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hools 7</w:t>
      </w:r>
      <w:r w:rsidRPr="008E67D2">
        <w:rPr>
          <w:spacing w:val="-2"/>
          <w:sz w:val="23"/>
          <w:szCs w:val="23"/>
        </w:rPr>
        <w:t>3</w:t>
      </w:r>
      <w:r w:rsidRPr="008E67D2">
        <w:rPr>
          <w:spacing w:val="-1"/>
          <w:position w:val="10"/>
          <w:sz w:val="15"/>
          <w:szCs w:val="15"/>
        </w:rPr>
        <w:t>r</w:t>
      </w:r>
      <w:r w:rsidRPr="008E67D2">
        <w:rPr>
          <w:position w:val="10"/>
          <w:sz w:val="15"/>
          <w:szCs w:val="15"/>
        </w:rPr>
        <w:t>d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Sessi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n and </w:t>
      </w:r>
      <w:r w:rsidRPr="008E67D2">
        <w:rPr>
          <w:sz w:val="23"/>
          <w:szCs w:val="23"/>
        </w:rPr>
        <w:t>Expos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tion, San Fr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ncisco, CA,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March 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6, 1996.</w:t>
      </w:r>
    </w:p>
    <w:p w14:paraId="631E159E" w14:textId="77777777" w:rsidR="002C118F" w:rsidRPr="008E67D2" w:rsidRDefault="002C118F">
      <w:pPr>
        <w:spacing w:before="4" w:line="240" w:lineRule="exact"/>
        <w:rPr>
          <w:sz w:val="24"/>
          <w:szCs w:val="24"/>
        </w:rPr>
      </w:pPr>
    </w:p>
    <w:p w14:paraId="14303773" w14:textId="77777777" w:rsidR="002C118F" w:rsidRPr="008E67D2" w:rsidRDefault="006129BA">
      <w:pPr>
        <w:spacing w:line="204" w:lineRule="auto"/>
        <w:ind w:left="120" w:right="711"/>
        <w:jc w:val="both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Feil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P, Shultz P,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Forgas L.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Poster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“Use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Discri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ination Training to Calibrate Clinical Facult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”,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Association of Dental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Schools </w:t>
      </w:r>
      <w:r w:rsidRPr="008E67D2">
        <w:rPr>
          <w:spacing w:val="-1"/>
          <w:sz w:val="23"/>
          <w:szCs w:val="23"/>
        </w:rPr>
        <w:t>7</w:t>
      </w:r>
      <w:r w:rsidRPr="008E67D2">
        <w:rPr>
          <w:spacing w:val="-2"/>
          <w:sz w:val="23"/>
          <w:szCs w:val="23"/>
        </w:rPr>
        <w:t>2</w:t>
      </w:r>
      <w:r w:rsidRPr="008E67D2">
        <w:rPr>
          <w:spacing w:val="-1"/>
          <w:position w:val="10"/>
          <w:sz w:val="15"/>
          <w:szCs w:val="15"/>
        </w:rPr>
        <w:t>n</w:t>
      </w:r>
      <w:r w:rsidRPr="008E67D2">
        <w:rPr>
          <w:position w:val="10"/>
          <w:sz w:val="15"/>
          <w:szCs w:val="15"/>
        </w:rPr>
        <w:t>d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 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ssion and Exposition, San </w:t>
      </w:r>
      <w:r w:rsidRPr="008E67D2">
        <w:rPr>
          <w:sz w:val="23"/>
          <w:szCs w:val="23"/>
        </w:rPr>
        <w:t>Antonio, Tx,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12,</w:t>
      </w:r>
      <w:r w:rsidRPr="008E67D2">
        <w:rPr>
          <w:spacing w:val="-1"/>
          <w:sz w:val="23"/>
          <w:szCs w:val="23"/>
        </w:rPr>
        <w:t xml:space="preserve"> 1</w:t>
      </w:r>
      <w:r w:rsidRPr="008E67D2">
        <w:rPr>
          <w:sz w:val="23"/>
          <w:szCs w:val="23"/>
        </w:rPr>
        <w:t>995.</w:t>
      </w:r>
    </w:p>
    <w:p w14:paraId="18CC0395" w14:textId="77777777" w:rsidR="002C118F" w:rsidRPr="008E67D2" w:rsidRDefault="002C118F">
      <w:pPr>
        <w:spacing w:before="17" w:line="200" w:lineRule="exact"/>
      </w:pPr>
    </w:p>
    <w:p w14:paraId="65B22592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position w:val="-2"/>
          <w:sz w:val="23"/>
          <w:szCs w:val="23"/>
        </w:rPr>
        <w:t xml:space="preserve">Carter-Hanson C, </w:t>
      </w:r>
      <w:r w:rsidRPr="008E67D2">
        <w:rPr>
          <w:b/>
          <w:position w:val="-2"/>
          <w:sz w:val="23"/>
          <w:szCs w:val="23"/>
          <w:u w:color="000000"/>
        </w:rPr>
        <w:t>Gadbury-Amyot</w:t>
      </w:r>
      <w:r w:rsidRPr="008E67D2">
        <w:rPr>
          <w:b/>
          <w:position w:val="-2"/>
          <w:sz w:val="23"/>
          <w:szCs w:val="23"/>
        </w:rPr>
        <w:t xml:space="preserve"> </w:t>
      </w:r>
      <w:r w:rsidRPr="008E67D2">
        <w:rPr>
          <w:position w:val="-2"/>
          <w:sz w:val="23"/>
          <w:szCs w:val="23"/>
        </w:rPr>
        <w:t xml:space="preserve">C.  </w:t>
      </w:r>
      <w:r w:rsidRPr="008E67D2">
        <w:rPr>
          <w:i/>
          <w:position w:val="-2"/>
          <w:sz w:val="23"/>
          <w:szCs w:val="23"/>
        </w:rPr>
        <w:t>Poster</w:t>
      </w:r>
      <w:r w:rsidRPr="008E67D2">
        <w:rPr>
          <w:i/>
          <w:spacing w:val="-1"/>
          <w:position w:val="-2"/>
          <w:sz w:val="23"/>
          <w:szCs w:val="23"/>
        </w:rPr>
        <w:t xml:space="preserve"> </w:t>
      </w:r>
      <w:r w:rsidRPr="008E67D2">
        <w:rPr>
          <w:position w:val="-2"/>
          <w:sz w:val="23"/>
          <w:szCs w:val="23"/>
        </w:rPr>
        <w:t>“A Co</w:t>
      </w:r>
      <w:r w:rsidRPr="008E67D2">
        <w:rPr>
          <w:spacing w:val="-2"/>
          <w:position w:val="-2"/>
          <w:sz w:val="23"/>
          <w:szCs w:val="23"/>
        </w:rPr>
        <w:t>m</w:t>
      </w:r>
      <w:r w:rsidRPr="008E67D2">
        <w:rPr>
          <w:position w:val="-2"/>
          <w:sz w:val="23"/>
          <w:szCs w:val="23"/>
        </w:rPr>
        <w:t>parision Of The</w:t>
      </w:r>
      <w:r w:rsidRPr="008E67D2">
        <w:rPr>
          <w:spacing w:val="-1"/>
          <w:position w:val="-2"/>
          <w:sz w:val="23"/>
          <w:szCs w:val="23"/>
        </w:rPr>
        <w:t xml:space="preserve"> </w:t>
      </w:r>
      <w:r w:rsidRPr="008E67D2">
        <w:rPr>
          <w:position w:val="-2"/>
          <w:sz w:val="23"/>
          <w:szCs w:val="23"/>
        </w:rPr>
        <w:t>P</w:t>
      </w:r>
      <w:r w:rsidRPr="008E67D2">
        <w:rPr>
          <w:spacing w:val="-2"/>
          <w:position w:val="-2"/>
          <w:sz w:val="23"/>
          <w:szCs w:val="23"/>
        </w:rPr>
        <w:t>l</w:t>
      </w:r>
      <w:r w:rsidRPr="008E67D2">
        <w:rPr>
          <w:position w:val="-2"/>
          <w:sz w:val="23"/>
          <w:szCs w:val="23"/>
        </w:rPr>
        <w:t>aque Re</w:t>
      </w:r>
      <w:r w:rsidRPr="008E67D2">
        <w:rPr>
          <w:spacing w:val="-2"/>
          <w:position w:val="-2"/>
          <w:sz w:val="23"/>
          <w:szCs w:val="23"/>
        </w:rPr>
        <w:t>m</w:t>
      </w:r>
      <w:r w:rsidRPr="008E67D2">
        <w:rPr>
          <w:position w:val="-2"/>
          <w:sz w:val="23"/>
          <w:szCs w:val="23"/>
        </w:rPr>
        <w:t>oval Efficacy</w:t>
      </w:r>
      <w:r w:rsidRPr="008E67D2">
        <w:rPr>
          <w:spacing w:val="1"/>
          <w:position w:val="-2"/>
          <w:sz w:val="23"/>
          <w:szCs w:val="23"/>
        </w:rPr>
        <w:t xml:space="preserve"> </w:t>
      </w:r>
      <w:r w:rsidRPr="008E67D2">
        <w:rPr>
          <w:position w:val="-2"/>
          <w:sz w:val="23"/>
          <w:szCs w:val="23"/>
        </w:rPr>
        <w:t>Of A</w:t>
      </w:r>
      <w:r w:rsidRPr="008E67D2">
        <w:rPr>
          <w:spacing w:val="-1"/>
          <w:position w:val="-2"/>
          <w:sz w:val="23"/>
          <w:szCs w:val="23"/>
        </w:rPr>
        <w:t xml:space="preserve"> </w:t>
      </w:r>
      <w:r w:rsidRPr="008E67D2">
        <w:rPr>
          <w:position w:val="-2"/>
          <w:sz w:val="23"/>
          <w:szCs w:val="23"/>
        </w:rPr>
        <w:t>New</w:t>
      </w:r>
    </w:p>
    <w:p w14:paraId="7E5845F3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Flossing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Aid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(Quik Fl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ss) To Finger F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ossing</w:t>
      </w:r>
      <w:r w:rsidRPr="008E67D2">
        <w:rPr>
          <w:spacing w:val="-1"/>
          <w:sz w:val="23"/>
          <w:szCs w:val="23"/>
        </w:rPr>
        <w:t>”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Asso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iation of De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 xml:space="preserve">tal Schools </w:t>
      </w:r>
      <w:r w:rsidRPr="008E67D2">
        <w:rPr>
          <w:spacing w:val="-1"/>
          <w:sz w:val="23"/>
          <w:szCs w:val="23"/>
        </w:rPr>
        <w:t>72</w:t>
      </w:r>
      <w:r w:rsidRPr="008E67D2">
        <w:rPr>
          <w:spacing w:val="1"/>
          <w:position w:val="10"/>
          <w:sz w:val="15"/>
          <w:szCs w:val="15"/>
        </w:rPr>
        <w:t>n</w:t>
      </w:r>
      <w:r w:rsidRPr="008E67D2">
        <w:rPr>
          <w:position w:val="10"/>
          <w:sz w:val="15"/>
          <w:szCs w:val="15"/>
        </w:rPr>
        <w:t>d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Annual</w:t>
      </w:r>
    </w:p>
    <w:p w14:paraId="1B807B6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Session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Exposition,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San Antonio, Tx, March 12, 1995.</w:t>
      </w:r>
    </w:p>
    <w:p w14:paraId="2B0B0FA3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6263A54C" w14:textId="77777777" w:rsidR="002C118F" w:rsidRPr="008E67D2" w:rsidRDefault="006129BA">
      <w:pPr>
        <w:spacing w:line="204" w:lineRule="auto"/>
        <w:ind w:left="120" w:right="203"/>
        <w:rPr>
          <w:sz w:val="23"/>
          <w:szCs w:val="23"/>
        </w:rPr>
      </w:pPr>
      <w:r w:rsidRPr="008E67D2">
        <w:rPr>
          <w:sz w:val="23"/>
          <w:szCs w:val="23"/>
        </w:rPr>
        <w:t>Callihan T, 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berry W, </w:t>
      </w:r>
      <w:r w:rsidRPr="008E67D2">
        <w:rPr>
          <w:b/>
          <w:spacing w:val="-57"/>
          <w:sz w:val="23"/>
          <w:szCs w:val="23"/>
        </w:rPr>
        <w:t xml:space="preserve"> </w:t>
      </w:r>
      <w:r w:rsidRPr="008E67D2">
        <w:rPr>
          <w:b/>
          <w:sz w:val="23"/>
          <w:szCs w:val="23"/>
          <w:u w:color="000000"/>
        </w:rPr>
        <w:t>Gadbu</w:t>
      </w:r>
      <w:r w:rsidRPr="008E67D2">
        <w:rPr>
          <w:b/>
          <w:spacing w:val="-1"/>
          <w:sz w:val="23"/>
          <w:szCs w:val="23"/>
          <w:u w:color="000000"/>
        </w:rPr>
        <w:t>r</w:t>
      </w:r>
      <w:r w:rsidRPr="008E67D2">
        <w:rPr>
          <w:b/>
          <w:sz w:val="23"/>
          <w:szCs w:val="23"/>
          <w:u w:color="000000"/>
        </w:rPr>
        <w:t>y</w:t>
      </w:r>
      <w:r w:rsidRPr="008E67D2">
        <w:rPr>
          <w:b/>
          <w:spacing w:val="-1"/>
          <w:sz w:val="23"/>
          <w:szCs w:val="23"/>
          <w:u w:color="000000"/>
        </w:rPr>
        <w:t>-</w:t>
      </w:r>
      <w:r w:rsidRPr="008E67D2">
        <w:rPr>
          <w:b/>
          <w:sz w:val="23"/>
          <w:szCs w:val="23"/>
          <w:u w:color="000000"/>
        </w:rPr>
        <w:t>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pacing w:val="-2"/>
          <w:sz w:val="23"/>
          <w:szCs w:val="23"/>
        </w:rPr>
        <w:t>P</w:t>
      </w:r>
      <w:r w:rsidRPr="008E67D2">
        <w:rPr>
          <w:i/>
          <w:sz w:val="23"/>
          <w:szCs w:val="23"/>
        </w:rPr>
        <w:t>oster</w:t>
      </w:r>
      <w:r w:rsidRPr="008E67D2">
        <w:rPr>
          <w:i/>
          <w:spacing w:val="-1"/>
          <w:sz w:val="23"/>
          <w:szCs w:val="23"/>
        </w:rPr>
        <w:t xml:space="preserve"> </w:t>
      </w:r>
      <w:r w:rsidRPr="008E67D2">
        <w:rPr>
          <w:spacing w:val="1"/>
          <w:sz w:val="23"/>
          <w:szCs w:val="23"/>
        </w:rPr>
        <w:t>“</w:t>
      </w:r>
      <w:r w:rsidRPr="008E67D2">
        <w:rPr>
          <w:sz w:val="23"/>
          <w:szCs w:val="23"/>
        </w:rPr>
        <w:t>Dent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Educators’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Clinical Practice Status and P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rceptions: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National Survey”,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Association of Dental Schools 7</w:t>
      </w:r>
      <w:r w:rsidRPr="008E67D2">
        <w:rPr>
          <w:spacing w:val="-3"/>
          <w:sz w:val="23"/>
          <w:szCs w:val="23"/>
        </w:rPr>
        <w:t>2</w:t>
      </w:r>
      <w:r w:rsidRPr="008E67D2">
        <w:rPr>
          <w:spacing w:val="1"/>
          <w:position w:val="10"/>
          <w:sz w:val="15"/>
          <w:szCs w:val="15"/>
        </w:rPr>
        <w:t>n</w:t>
      </w:r>
      <w:r w:rsidRPr="008E67D2">
        <w:rPr>
          <w:position w:val="10"/>
          <w:sz w:val="15"/>
          <w:szCs w:val="15"/>
        </w:rPr>
        <w:t>d</w:t>
      </w:r>
      <w:r w:rsidRPr="008E67D2">
        <w:rPr>
          <w:spacing w:val="20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 xml:space="preserve">Annual </w:t>
      </w:r>
      <w:r w:rsidRPr="008E67D2">
        <w:rPr>
          <w:sz w:val="23"/>
          <w:szCs w:val="23"/>
        </w:rPr>
        <w:t>Session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Exposition,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San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tonio, Tx, March 12, 1995.</w:t>
      </w:r>
    </w:p>
    <w:p w14:paraId="23C94095" w14:textId="77777777" w:rsidR="002C118F" w:rsidRPr="008E67D2" w:rsidRDefault="002C118F">
      <w:pPr>
        <w:spacing w:before="17" w:line="200" w:lineRule="exact"/>
      </w:pPr>
    </w:p>
    <w:p w14:paraId="7ABF6426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Carter-Hanson C, </w:t>
      </w:r>
      <w:r w:rsidRPr="008E67D2">
        <w:rPr>
          <w:b/>
          <w:sz w:val="23"/>
          <w:szCs w:val="23"/>
          <w:u w:color="000000"/>
        </w:rPr>
        <w:t>Gadbury-Amyot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z w:val="23"/>
          <w:szCs w:val="23"/>
        </w:rPr>
        <w:t>Poster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“A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parison of the Pl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que Re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oval Efficacy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 New</w:t>
      </w:r>
    </w:p>
    <w:p w14:paraId="1B7205B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  <w:sectPr w:rsidR="002C118F" w:rsidRPr="008E67D2">
          <w:pgSz w:w="12240" w:h="15840"/>
          <w:pgMar w:top="2020" w:right="104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Flossing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Aid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(Quik Fl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ss) to Finger F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ossing”,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-1"/>
          <w:sz w:val="23"/>
          <w:szCs w:val="23"/>
        </w:rPr>
        <w:t>r</w:t>
      </w:r>
      <w:r w:rsidRPr="008E67D2">
        <w:rPr>
          <w:sz w:val="23"/>
          <w:szCs w:val="23"/>
        </w:rPr>
        <w:t>ican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gienists’ </w:t>
      </w:r>
      <w:r w:rsidRPr="008E67D2">
        <w:rPr>
          <w:sz w:val="23"/>
          <w:szCs w:val="23"/>
        </w:rPr>
        <w:t xml:space="preserve">Association annual 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eeting,</w:t>
      </w:r>
    </w:p>
    <w:p w14:paraId="0051CCFF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5D31F6C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Chicago, IL,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June 8, 1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>95.</w:t>
      </w:r>
    </w:p>
    <w:p w14:paraId="60D412B8" w14:textId="77777777" w:rsidR="002C118F" w:rsidRPr="008E67D2" w:rsidRDefault="002C118F">
      <w:pPr>
        <w:spacing w:before="4" w:line="100" w:lineRule="exact"/>
        <w:rPr>
          <w:sz w:val="10"/>
          <w:szCs w:val="10"/>
        </w:rPr>
      </w:pPr>
    </w:p>
    <w:p w14:paraId="42DF0572" w14:textId="77777777" w:rsidR="002C118F" w:rsidRPr="008E67D2" w:rsidRDefault="002C118F">
      <w:pPr>
        <w:spacing w:line="200" w:lineRule="exact"/>
      </w:pPr>
    </w:p>
    <w:p w14:paraId="00E0AFC6" w14:textId="77777777" w:rsidR="002C118F" w:rsidRPr="008E67D2" w:rsidRDefault="002C118F">
      <w:pPr>
        <w:spacing w:line="200" w:lineRule="exact"/>
      </w:pPr>
    </w:p>
    <w:p w14:paraId="46C3EBBD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Regional/L</w:t>
      </w:r>
      <w:r w:rsidRPr="008E67D2">
        <w:rPr>
          <w:b/>
          <w:spacing w:val="-1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>cal</w:t>
      </w:r>
    </w:p>
    <w:p w14:paraId="65377CF6" w14:textId="77777777" w:rsidR="002C118F" w:rsidRPr="008E67D2" w:rsidRDefault="002C118F">
      <w:pPr>
        <w:spacing w:before="7" w:line="200" w:lineRule="exact"/>
      </w:pPr>
    </w:p>
    <w:p w14:paraId="1CC1E3BA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>Invited eMentor Presentation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UM Onli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e Sum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 Worksho</w:t>
      </w:r>
      <w:r w:rsidRPr="008E67D2">
        <w:rPr>
          <w:spacing w:val="-1"/>
          <w:sz w:val="23"/>
          <w:szCs w:val="23"/>
        </w:rPr>
        <w:t>p</w:t>
      </w:r>
      <w:r w:rsidRPr="008E67D2">
        <w:rPr>
          <w:sz w:val="23"/>
          <w:szCs w:val="23"/>
        </w:rPr>
        <w:t>.  U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iversity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Missouri</w:t>
      </w:r>
    </w:p>
    <w:p w14:paraId="554A21CC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– Colu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bia. 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Colu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bia,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MO.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June </w:t>
      </w:r>
      <w:r w:rsidRPr="008E67D2">
        <w:rPr>
          <w:spacing w:val="-1"/>
          <w:sz w:val="23"/>
          <w:szCs w:val="23"/>
        </w:rPr>
        <w:t>2-</w:t>
      </w:r>
      <w:r w:rsidRPr="008E67D2">
        <w:rPr>
          <w:sz w:val="23"/>
          <w:szCs w:val="23"/>
        </w:rPr>
        <w:t>3, 2010.</w:t>
      </w:r>
    </w:p>
    <w:p w14:paraId="17FF770A" w14:textId="77777777" w:rsidR="002C118F" w:rsidRPr="008E67D2" w:rsidRDefault="002C118F">
      <w:pPr>
        <w:spacing w:before="10" w:line="200" w:lineRule="exact"/>
      </w:pPr>
    </w:p>
    <w:p w14:paraId="3E866BA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 </w:t>
      </w:r>
      <w:r w:rsidRPr="008E67D2">
        <w:rPr>
          <w:i/>
          <w:sz w:val="23"/>
          <w:szCs w:val="23"/>
        </w:rPr>
        <w:t xml:space="preserve">Invited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Finding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Evidence Based Decision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Making:  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e Oral/S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st</w:t>
      </w:r>
      <w:r w:rsidRPr="008E67D2">
        <w:rPr>
          <w:spacing w:val="-1"/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</w:t>
      </w:r>
    </w:p>
    <w:p w14:paraId="45DC1E1D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Link.  Lewis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&amp; Clark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unity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College.  Godfr</w:t>
      </w:r>
      <w:r w:rsidRPr="008E67D2">
        <w:rPr>
          <w:spacing w:val="-1"/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IL.  Sept</w:t>
      </w:r>
      <w:r w:rsidRPr="008E67D2">
        <w:rPr>
          <w:spacing w:val="-1"/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19, 2009.</w:t>
      </w:r>
    </w:p>
    <w:p w14:paraId="287C0678" w14:textId="77777777" w:rsidR="002C118F" w:rsidRPr="008E67D2" w:rsidRDefault="002C118F">
      <w:pPr>
        <w:spacing w:before="15" w:line="220" w:lineRule="exact"/>
        <w:rPr>
          <w:sz w:val="22"/>
          <w:szCs w:val="22"/>
        </w:rPr>
      </w:pPr>
    </w:p>
    <w:p w14:paraId="3910EB75" w14:textId="77777777" w:rsidR="002C118F" w:rsidRPr="008E67D2" w:rsidRDefault="006129BA">
      <w:pPr>
        <w:spacing w:line="220" w:lineRule="exact"/>
        <w:ind w:left="120" w:right="758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 </w:t>
      </w:r>
      <w:r w:rsidRPr="008E67D2">
        <w:rPr>
          <w:i/>
          <w:sz w:val="23"/>
          <w:szCs w:val="23"/>
        </w:rPr>
        <w:t xml:space="preserve">Invited Presentation  </w:t>
      </w:r>
      <w:r w:rsidRPr="008E67D2">
        <w:rPr>
          <w:sz w:val="23"/>
          <w:szCs w:val="23"/>
        </w:rPr>
        <w:t>Finding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Good Evid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nce for Mak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ng Treat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t Decisions. Oklaho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 </w:t>
      </w:r>
      <w:r w:rsidRPr="008E67D2">
        <w:rPr>
          <w:sz w:val="23"/>
          <w:szCs w:val="23"/>
        </w:rPr>
        <w:t>Dental Hygiene Association.  Mi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west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OK.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Septe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11,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2009.</w:t>
      </w:r>
    </w:p>
    <w:p w14:paraId="5925B461" w14:textId="77777777" w:rsidR="002C118F" w:rsidRPr="008E67D2" w:rsidRDefault="002C118F">
      <w:pPr>
        <w:spacing w:before="12" w:line="200" w:lineRule="exact"/>
      </w:pPr>
    </w:p>
    <w:p w14:paraId="1685D504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Gadbury-A</w:t>
      </w:r>
      <w:r w:rsidRPr="008E67D2">
        <w:rPr>
          <w:spacing w:val="-2"/>
          <w:sz w:val="23"/>
          <w:szCs w:val="23"/>
        </w:rPr>
        <w:t>m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ot C,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>Presentation</w:t>
      </w:r>
      <w:r w:rsidRPr="008E67D2">
        <w:rPr>
          <w:sz w:val="23"/>
          <w:szCs w:val="23"/>
        </w:rPr>
        <w:t>.  Strategies for Using Techno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o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To Deli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er Education at a</w:t>
      </w:r>
    </w:p>
    <w:p w14:paraId="2749C3E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Distance in the Event of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Flu Outbre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k.  UMK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-SOD,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August 31, </w:t>
      </w:r>
      <w:r w:rsidRPr="008E67D2">
        <w:rPr>
          <w:spacing w:val="-1"/>
          <w:sz w:val="23"/>
          <w:szCs w:val="23"/>
        </w:rPr>
        <w:t>20</w:t>
      </w:r>
      <w:r w:rsidRPr="008E67D2">
        <w:rPr>
          <w:sz w:val="23"/>
          <w:szCs w:val="23"/>
        </w:rPr>
        <w:t>09.</w:t>
      </w:r>
    </w:p>
    <w:p w14:paraId="53EC8F3D" w14:textId="77777777" w:rsidR="002C118F" w:rsidRPr="008E67D2" w:rsidRDefault="002C118F">
      <w:pPr>
        <w:spacing w:before="12" w:line="220" w:lineRule="exact"/>
        <w:rPr>
          <w:sz w:val="22"/>
          <w:szCs w:val="22"/>
        </w:rPr>
      </w:pPr>
    </w:p>
    <w:p w14:paraId="354004B5" w14:textId="77777777" w:rsidR="002C118F" w:rsidRPr="008E67D2" w:rsidRDefault="006129BA">
      <w:pPr>
        <w:spacing w:line="215" w:lineRule="auto"/>
        <w:ind w:left="120" w:right="357"/>
        <w:rPr>
          <w:sz w:val="23"/>
          <w:szCs w:val="23"/>
        </w:rPr>
      </w:pPr>
      <w:r w:rsidRPr="008E67D2">
        <w:rPr>
          <w:sz w:val="23"/>
          <w:szCs w:val="23"/>
        </w:rPr>
        <w:t>Over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P, </w: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Si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 xml:space="preserve">gh A.  </w:t>
      </w:r>
      <w:r w:rsidRPr="008E67D2">
        <w:rPr>
          <w:i/>
          <w:sz w:val="23"/>
          <w:szCs w:val="23"/>
        </w:rPr>
        <w:t>Poster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Teaching with Technolog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  Learning Outco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es for a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bined Dental and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Hygiene Basic Scie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 xml:space="preserve">ce Course. 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009 Greater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 City S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posium on Teaching and Learning.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MO.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April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25, </w:t>
      </w:r>
      <w:r w:rsidRPr="008E67D2">
        <w:rPr>
          <w:sz w:val="23"/>
          <w:szCs w:val="23"/>
        </w:rPr>
        <w:t>2009.</w:t>
      </w:r>
    </w:p>
    <w:p w14:paraId="74015CA8" w14:textId="77777777" w:rsidR="002C118F" w:rsidRPr="008E67D2" w:rsidRDefault="002C118F">
      <w:pPr>
        <w:spacing w:before="17" w:line="220" w:lineRule="exact"/>
        <w:rPr>
          <w:sz w:val="22"/>
          <w:szCs w:val="22"/>
        </w:rPr>
      </w:pPr>
    </w:p>
    <w:p w14:paraId="734C8F1E" w14:textId="77777777" w:rsidR="002C118F" w:rsidRPr="008E67D2" w:rsidRDefault="006129BA">
      <w:pPr>
        <w:spacing w:line="215" w:lineRule="auto"/>
        <w:ind w:left="120" w:right="344"/>
        <w:rPr>
          <w:sz w:val="23"/>
          <w:szCs w:val="23"/>
        </w:rPr>
      </w:pPr>
      <w:r w:rsidRPr="008E67D2">
        <w:rPr>
          <w:sz w:val="23"/>
          <w:szCs w:val="23"/>
        </w:rPr>
        <w:t xml:space="preserve">Crain G, Whitt C, </w:t>
      </w:r>
      <w:r w:rsidRPr="008E67D2">
        <w:rPr>
          <w:b/>
          <w:sz w:val="23"/>
          <w:szCs w:val="23"/>
          <w:u w:color="000000"/>
        </w:rPr>
        <w:t>Gadbury-Am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 xml:space="preserve">ot </w:t>
      </w:r>
      <w:r w:rsidRPr="008E67D2">
        <w:rPr>
          <w:b/>
          <w:spacing w:val="-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z w:val="23"/>
          <w:szCs w:val="23"/>
        </w:rPr>
        <w:t xml:space="preserve">Poster 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velop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an Indepen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 xml:space="preserve">ent and Integrated Learning Module for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 Online Int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rnational Dental Educati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n Platfor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.  2009 Greater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 City S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posium on Teaching and Learning.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MO.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April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25, 2009.</w:t>
      </w:r>
    </w:p>
    <w:p w14:paraId="5B1B55ED" w14:textId="77777777" w:rsidR="002C118F" w:rsidRPr="008E67D2" w:rsidRDefault="002C118F">
      <w:pPr>
        <w:spacing w:before="15" w:line="200" w:lineRule="exact"/>
      </w:pPr>
    </w:p>
    <w:p w14:paraId="42BC51D2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Ku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ar V, </w:t>
      </w:r>
      <w:r w:rsidRPr="008E67D2">
        <w:rPr>
          <w:b/>
          <w:spacing w:val="-2"/>
          <w:sz w:val="23"/>
          <w:szCs w:val="23"/>
          <w:u w:color="000000"/>
        </w:rPr>
        <w:t>G</w:t>
      </w:r>
      <w:r w:rsidRPr="008E67D2">
        <w:rPr>
          <w:b/>
          <w:sz w:val="23"/>
          <w:szCs w:val="23"/>
          <w:u w:color="000000"/>
        </w:rPr>
        <w:t>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</w:t>
      </w:r>
      <w:r w:rsidRPr="008E67D2">
        <w:rPr>
          <w:b/>
          <w:spacing w:val="-1"/>
          <w:sz w:val="23"/>
          <w:szCs w:val="23"/>
          <w:u w:color="000000"/>
        </w:rPr>
        <w:t>m</w:t>
      </w:r>
      <w:r w:rsidRPr="008E67D2">
        <w:rPr>
          <w:b/>
          <w:sz w:val="23"/>
          <w:szCs w:val="23"/>
          <w:u w:color="000000"/>
        </w:rPr>
        <w:t xml:space="preserve">yot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pacing w:val="-1"/>
          <w:sz w:val="23"/>
          <w:szCs w:val="23"/>
        </w:rPr>
        <w:t>P</w:t>
      </w:r>
      <w:r w:rsidRPr="008E67D2">
        <w:rPr>
          <w:i/>
          <w:sz w:val="23"/>
          <w:szCs w:val="23"/>
        </w:rPr>
        <w:t>ost</w:t>
      </w:r>
      <w:r w:rsidRPr="008E67D2">
        <w:rPr>
          <w:i/>
          <w:spacing w:val="-1"/>
          <w:sz w:val="23"/>
          <w:szCs w:val="23"/>
        </w:rPr>
        <w:t>e</w:t>
      </w:r>
      <w:r w:rsidRPr="008E67D2">
        <w:rPr>
          <w:i/>
          <w:sz w:val="23"/>
          <w:szCs w:val="23"/>
        </w:rPr>
        <w:t xml:space="preserve">r  </w:t>
      </w:r>
      <w:r w:rsidRPr="008E67D2">
        <w:rPr>
          <w:sz w:val="23"/>
          <w:szCs w:val="23"/>
        </w:rPr>
        <w:t>A C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se-b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sed Learning Model in Oral and Maxillofacial Radiology.</w:t>
      </w:r>
    </w:p>
    <w:p w14:paraId="4D9BAE4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2009 Greater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 City S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posium on Teaching and Learning. 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MO.  April 25, 2009.</w:t>
      </w:r>
    </w:p>
    <w:p w14:paraId="687963C2" w14:textId="77777777" w:rsidR="002C118F" w:rsidRPr="008E67D2" w:rsidRDefault="002C118F">
      <w:pPr>
        <w:spacing w:before="10" w:line="200" w:lineRule="exact"/>
      </w:pPr>
    </w:p>
    <w:p w14:paraId="13F4E96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, Walker M. 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 xml:space="preserve">The A,B, </w:t>
      </w:r>
      <w:r w:rsidRPr="008E67D2">
        <w:rPr>
          <w:spacing w:val="-1"/>
          <w:sz w:val="23"/>
          <w:szCs w:val="23"/>
        </w:rPr>
        <w:t>C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Pro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otion and Tenure.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UMKC-SOD Oral</w:t>
      </w:r>
    </w:p>
    <w:p w14:paraId="35AA41A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Biology Se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inar Series.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12,</w:t>
      </w:r>
      <w:r w:rsidRPr="008E67D2">
        <w:rPr>
          <w:spacing w:val="-1"/>
          <w:sz w:val="23"/>
          <w:szCs w:val="23"/>
        </w:rPr>
        <w:t xml:space="preserve"> 2</w:t>
      </w:r>
      <w:r w:rsidRPr="008E67D2">
        <w:rPr>
          <w:sz w:val="23"/>
          <w:szCs w:val="23"/>
        </w:rPr>
        <w:t>009.</w:t>
      </w:r>
    </w:p>
    <w:p w14:paraId="5FA4559D" w14:textId="77777777" w:rsidR="002C118F" w:rsidRPr="008E67D2" w:rsidRDefault="002C118F">
      <w:pPr>
        <w:spacing w:before="10" w:line="200" w:lineRule="exact"/>
      </w:pPr>
    </w:p>
    <w:p w14:paraId="3E75549B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In</w:t>
      </w:r>
      <w:r w:rsidRPr="008E67D2">
        <w:rPr>
          <w:i/>
          <w:spacing w:val="-1"/>
          <w:sz w:val="23"/>
          <w:szCs w:val="23"/>
        </w:rPr>
        <w:t>v</w:t>
      </w:r>
      <w:r w:rsidRPr="008E67D2">
        <w:rPr>
          <w:i/>
          <w:sz w:val="23"/>
          <w:szCs w:val="23"/>
        </w:rPr>
        <w:t>ited Greater</w:t>
      </w:r>
      <w:r w:rsidRPr="008E67D2">
        <w:rPr>
          <w:i/>
          <w:spacing w:val="-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St. Louis</w:t>
      </w:r>
      <w:r w:rsidRPr="008E67D2">
        <w:rPr>
          <w:i/>
          <w:spacing w:val="-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D</w:t>
      </w:r>
      <w:r w:rsidRPr="008E67D2">
        <w:rPr>
          <w:i/>
          <w:spacing w:val="-1"/>
          <w:sz w:val="23"/>
          <w:szCs w:val="23"/>
        </w:rPr>
        <w:t>e</w:t>
      </w:r>
      <w:r w:rsidRPr="008E67D2">
        <w:rPr>
          <w:i/>
          <w:sz w:val="23"/>
          <w:szCs w:val="23"/>
        </w:rPr>
        <w:t>ntal Hygienists’ Association Presenta</w:t>
      </w:r>
      <w:r w:rsidRPr="008E67D2">
        <w:rPr>
          <w:i/>
          <w:spacing w:val="-2"/>
          <w:sz w:val="23"/>
          <w:szCs w:val="23"/>
        </w:rPr>
        <w:t>t</w:t>
      </w:r>
      <w:r w:rsidRPr="008E67D2">
        <w:rPr>
          <w:i/>
          <w:sz w:val="23"/>
          <w:szCs w:val="23"/>
        </w:rPr>
        <w:t>io</w:t>
      </w:r>
      <w:r w:rsidRPr="008E67D2">
        <w:rPr>
          <w:i/>
          <w:spacing w:val="-2"/>
          <w:sz w:val="23"/>
          <w:szCs w:val="23"/>
        </w:rPr>
        <w:t>n</w:t>
      </w:r>
      <w:r w:rsidRPr="008E67D2">
        <w:rPr>
          <w:sz w:val="23"/>
          <w:szCs w:val="23"/>
        </w:rPr>
        <w:t>.  Finding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Good</w:t>
      </w:r>
    </w:p>
    <w:p w14:paraId="363B9FB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Evidence for Making Tr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at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 xml:space="preserve">t </w:t>
      </w:r>
      <w:r w:rsidRPr="008E67D2">
        <w:rPr>
          <w:sz w:val="23"/>
          <w:szCs w:val="23"/>
        </w:rPr>
        <w:t>Decisions.  St Lo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is, MO.  Fe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>ruary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12, </w:t>
      </w:r>
      <w:r w:rsidRPr="008E67D2">
        <w:rPr>
          <w:spacing w:val="-1"/>
          <w:sz w:val="23"/>
          <w:szCs w:val="23"/>
        </w:rPr>
        <w:t>20</w:t>
      </w:r>
      <w:r w:rsidRPr="008E67D2">
        <w:rPr>
          <w:sz w:val="23"/>
          <w:szCs w:val="23"/>
        </w:rPr>
        <w:t>09.</w:t>
      </w:r>
    </w:p>
    <w:p w14:paraId="286B0E6B" w14:textId="77777777" w:rsidR="002C118F" w:rsidRPr="008E67D2" w:rsidRDefault="002C118F">
      <w:pPr>
        <w:spacing w:before="15" w:line="220" w:lineRule="exact"/>
        <w:rPr>
          <w:sz w:val="22"/>
          <w:szCs w:val="22"/>
        </w:rPr>
      </w:pPr>
    </w:p>
    <w:p w14:paraId="2E14D7AB" w14:textId="77777777" w:rsidR="002C118F" w:rsidRPr="008E67D2" w:rsidRDefault="006129BA">
      <w:pPr>
        <w:spacing w:line="220" w:lineRule="exact"/>
        <w:ind w:left="120" w:right="652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pacing w:val="-1"/>
          <w:sz w:val="23"/>
          <w:szCs w:val="23"/>
        </w:rPr>
        <w:t>W</w:t>
      </w:r>
      <w:r w:rsidRPr="008E67D2">
        <w:rPr>
          <w:sz w:val="23"/>
          <w:szCs w:val="23"/>
        </w:rPr>
        <w:t>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ba – Taki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g the Distan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e Out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Dis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ance Education.  UMKC Faculty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er for Excellence in Teaching (FaCE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).  Kansas C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January 15, 2009.</w:t>
      </w:r>
    </w:p>
    <w:p w14:paraId="70A288D2" w14:textId="77777777" w:rsidR="002C118F" w:rsidRPr="008E67D2" w:rsidRDefault="002C118F">
      <w:pPr>
        <w:spacing w:before="12" w:line="200" w:lineRule="exact"/>
      </w:pPr>
    </w:p>
    <w:p w14:paraId="2667C7FE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B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st Practices in Teaching and Technolog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UMKC Infor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ation</w:t>
      </w:r>
    </w:p>
    <w:p w14:paraId="76701DB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Services Co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ference.  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MO.  Ja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uary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7</w:t>
      </w:r>
      <w:r w:rsidRPr="008E67D2">
        <w:rPr>
          <w:sz w:val="23"/>
          <w:szCs w:val="23"/>
        </w:rPr>
        <w:t>, 2009.</w:t>
      </w:r>
    </w:p>
    <w:p w14:paraId="4631938E" w14:textId="77777777" w:rsidR="002C118F" w:rsidRPr="008E67D2" w:rsidRDefault="002C118F">
      <w:pPr>
        <w:spacing w:before="13" w:line="220" w:lineRule="exact"/>
        <w:rPr>
          <w:sz w:val="22"/>
          <w:szCs w:val="22"/>
        </w:rPr>
      </w:pPr>
    </w:p>
    <w:p w14:paraId="76F69BE7" w14:textId="77777777" w:rsidR="002C118F" w:rsidRPr="008E67D2" w:rsidRDefault="006129BA">
      <w:pPr>
        <w:spacing w:line="220" w:lineRule="exact"/>
        <w:ind w:left="120" w:right="19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z w:val="23"/>
          <w:szCs w:val="23"/>
        </w:rPr>
        <w:t>UMSL Pr</w:t>
      </w:r>
      <w:r w:rsidRPr="008E67D2">
        <w:rPr>
          <w:i/>
          <w:spacing w:val="-1"/>
          <w:sz w:val="23"/>
          <w:szCs w:val="23"/>
        </w:rPr>
        <w:t>e</w:t>
      </w:r>
      <w:r w:rsidRPr="008E67D2">
        <w:rPr>
          <w:i/>
          <w:sz w:val="23"/>
          <w:szCs w:val="23"/>
        </w:rPr>
        <w:t>sen</w:t>
      </w:r>
      <w:r w:rsidRPr="008E67D2">
        <w:rPr>
          <w:i/>
          <w:spacing w:val="-2"/>
          <w:sz w:val="23"/>
          <w:szCs w:val="23"/>
        </w:rPr>
        <w:t>t</w:t>
      </w:r>
      <w:r w:rsidRPr="008E67D2">
        <w:rPr>
          <w:i/>
          <w:sz w:val="23"/>
          <w:szCs w:val="23"/>
        </w:rPr>
        <w:t>ation</w:t>
      </w:r>
      <w:r w:rsidRPr="008E67D2">
        <w:rPr>
          <w:sz w:val="23"/>
          <w:szCs w:val="23"/>
        </w:rPr>
        <w:t>.  2008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Focus on Teaching and Technology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Conference.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Blogs, Wikis, Podc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sts, Pro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oti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 xml:space="preserve">g </w:t>
      </w:r>
      <w:r w:rsidRPr="008E67D2">
        <w:rPr>
          <w:sz w:val="23"/>
          <w:szCs w:val="23"/>
        </w:rPr>
        <w:t>learning w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th a new ge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er</w:t>
      </w:r>
      <w:r w:rsidRPr="008E67D2">
        <w:rPr>
          <w:spacing w:val="-2"/>
          <w:sz w:val="23"/>
          <w:szCs w:val="23"/>
        </w:rPr>
        <w:t>a</w:t>
      </w:r>
      <w:r w:rsidRPr="008E67D2">
        <w:rPr>
          <w:sz w:val="23"/>
          <w:szCs w:val="23"/>
        </w:rPr>
        <w:t>tion of technologies.  St. Louis, MO.  Nove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14,</w:t>
      </w:r>
    </w:p>
    <w:p w14:paraId="6DC7EDA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2008.</w:t>
      </w:r>
    </w:p>
    <w:p w14:paraId="29F4AF2E" w14:textId="77777777" w:rsidR="002C118F" w:rsidRPr="008E67D2" w:rsidRDefault="002C118F">
      <w:pPr>
        <w:spacing w:before="14" w:line="220" w:lineRule="exact"/>
        <w:rPr>
          <w:sz w:val="22"/>
          <w:szCs w:val="22"/>
        </w:rPr>
      </w:pPr>
    </w:p>
    <w:p w14:paraId="2AF14244" w14:textId="77777777" w:rsidR="002C118F" w:rsidRPr="008E67D2" w:rsidRDefault="006129BA">
      <w:pPr>
        <w:spacing w:line="220" w:lineRule="exact"/>
        <w:ind w:left="120" w:right="281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C, </w:t>
      </w:r>
      <w:r w:rsidRPr="008E67D2">
        <w:rPr>
          <w:sz w:val="23"/>
          <w:szCs w:val="23"/>
        </w:rPr>
        <w:t>Br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y K. 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FaCET Presentation</w:t>
      </w:r>
      <w:r w:rsidRPr="008E67D2">
        <w:rPr>
          <w:sz w:val="23"/>
          <w:szCs w:val="23"/>
        </w:rPr>
        <w:t>.  Wi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ba takes the Dist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nce out of D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stance Education. UMKC,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MO.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Septe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23, 2008.</w:t>
      </w:r>
    </w:p>
    <w:p w14:paraId="0487FA48" w14:textId="77777777" w:rsidR="002C118F" w:rsidRPr="008E67D2" w:rsidRDefault="002C118F">
      <w:pPr>
        <w:spacing w:before="12" w:line="200" w:lineRule="exact"/>
      </w:pPr>
    </w:p>
    <w:p w14:paraId="6F994BE2" w14:textId="77777777" w:rsidR="002C118F" w:rsidRPr="008E67D2" w:rsidRDefault="006129BA">
      <w:pPr>
        <w:ind w:left="120"/>
        <w:rPr>
          <w:sz w:val="23"/>
          <w:szCs w:val="23"/>
        </w:rPr>
        <w:sectPr w:rsidR="002C118F" w:rsidRPr="008E67D2">
          <w:pgSz w:w="12240" w:h="15840"/>
          <w:pgMar w:top="2060" w:right="1020" w:bottom="280" w:left="960" w:header="1468" w:footer="0" w:gutter="0"/>
          <w:cols w:space="720"/>
        </w:sectPr>
      </w:pPr>
      <w:r w:rsidRPr="008E67D2">
        <w:pict w14:anchorId="38B918D2">
          <v:group id="_x0000_s1026" style="position:absolute;left:0;text-align:left;margin-left:273.55pt;margin-top:12.55pt;width:2.9pt;height:0;z-index:-1065;mso-position-horizontal-relative:page" coordorigin="5471,251" coordsize="58,0">
            <v:shape id="_x0000_s1027" style="position:absolute;left:5471;top:251;width:58;height:0" coordorigin="5471,251" coordsize="58,0" path="m5471,251r57,e" filled="f" strokeweight="1.18pt">
              <v:path arrowok="t"/>
            </v:shape>
            <w10:wrap anchorx="page"/>
          </v:group>
        </w:pict>
      </w: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</w:t>
      </w:r>
      <w:r w:rsidRPr="008E67D2">
        <w:rPr>
          <w:b/>
          <w:sz w:val="23"/>
          <w:szCs w:val="23"/>
          <w:u w:color="000000"/>
        </w:rPr>
        <w:t>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C, </w:t>
      </w:r>
      <w:r w:rsidRPr="008E67D2">
        <w:rPr>
          <w:sz w:val="23"/>
          <w:szCs w:val="23"/>
        </w:rPr>
        <w:t xml:space="preserve">Russell D, Hines Fritts M.  </w:t>
      </w:r>
      <w:r w:rsidRPr="008E67D2">
        <w:rPr>
          <w:i/>
          <w:sz w:val="23"/>
          <w:szCs w:val="23"/>
        </w:rPr>
        <w:t>FaCET Presentatio</w:t>
      </w:r>
      <w:r w:rsidRPr="008E67D2">
        <w:rPr>
          <w:i/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.  Gl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bal Convers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tions – Inter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atonal</w:t>
      </w:r>
    </w:p>
    <w:p w14:paraId="670111FD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2F1BFE8A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Distance Learning/IT.  UMKC,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Septe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17, 2008.</w:t>
      </w:r>
    </w:p>
    <w:p w14:paraId="6000AFA0" w14:textId="77777777" w:rsidR="002C118F" w:rsidRPr="008E67D2" w:rsidRDefault="002C118F">
      <w:pPr>
        <w:spacing w:before="10" w:line="200" w:lineRule="exact"/>
      </w:pPr>
    </w:p>
    <w:p w14:paraId="155E6F82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C. 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Oral Biology Seminar</w:t>
      </w:r>
      <w:r w:rsidRPr="008E67D2">
        <w:rPr>
          <w:sz w:val="23"/>
          <w:szCs w:val="23"/>
        </w:rPr>
        <w:t>.  The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Integration of Teaching and Technolog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School of</w:t>
      </w:r>
    </w:p>
    <w:p w14:paraId="62E894A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Dentistr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August 27, </w:t>
      </w:r>
      <w:r w:rsidRPr="008E67D2">
        <w:rPr>
          <w:spacing w:val="-1"/>
          <w:sz w:val="23"/>
          <w:szCs w:val="23"/>
        </w:rPr>
        <w:t>20</w:t>
      </w:r>
      <w:r w:rsidRPr="008E67D2">
        <w:rPr>
          <w:sz w:val="23"/>
          <w:szCs w:val="23"/>
        </w:rPr>
        <w:t>08</w:t>
      </w:r>
    </w:p>
    <w:p w14:paraId="0F9BE75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b/>
          <w:sz w:val="23"/>
          <w:szCs w:val="23"/>
        </w:rPr>
        <w:t>., Ri</w:t>
      </w:r>
      <w:r w:rsidRPr="008E67D2">
        <w:rPr>
          <w:b/>
          <w:spacing w:val="-1"/>
          <w:sz w:val="23"/>
          <w:szCs w:val="23"/>
        </w:rPr>
        <w:t>c</w:t>
      </w:r>
      <w:r w:rsidRPr="008E67D2">
        <w:rPr>
          <w:b/>
          <w:sz w:val="23"/>
          <w:szCs w:val="23"/>
        </w:rPr>
        <w:t xml:space="preserve">e C.  </w:t>
      </w:r>
      <w:r w:rsidRPr="008E67D2">
        <w:rPr>
          <w:i/>
          <w:sz w:val="23"/>
          <w:szCs w:val="23"/>
        </w:rPr>
        <w:t>L</w:t>
      </w:r>
      <w:r w:rsidRPr="008E67D2">
        <w:rPr>
          <w:i/>
          <w:spacing w:val="-1"/>
          <w:sz w:val="23"/>
          <w:szCs w:val="23"/>
        </w:rPr>
        <w:t>u</w:t>
      </w:r>
      <w:r w:rsidRPr="008E67D2">
        <w:rPr>
          <w:i/>
          <w:sz w:val="23"/>
          <w:szCs w:val="23"/>
        </w:rPr>
        <w:t>nch</w:t>
      </w:r>
      <w:r w:rsidRPr="008E67D2">
        <w:rPr>
          <w:i/>
          <w:spacing w:val="-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&amp;</w:t>
      </w:r>
      <w:r w:rsidRPr="008E67D2">
        <w:rPr>
          <w:i/>
          <w:spacing w:val="-2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Learn  </w:t>
      </w:r>
      <w:r w:rsidRPr="008E67D2">
        <w:rPr>
          <w:sz w:val="23"/>
          <w:szCs w:val="23"/>
        </w:rPr>
        <w:t>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Service Learning.  School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Dentistry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Lun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 &amp;</w:t>
      </w:r>
    </w:p>
    <w:p w14:paraId="6B06ED8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Learn.  UMKC Sc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 xml:space="preserve">ool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Dentistr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MO,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20, 2006.</w:t>
      </w:r>
    </w:p>
    <w:p w14:paraId="03D3A76B" w14:textId="77777777" w:rsidR="002C118F" w:rsidRPr="008E67D2" w:rsidRDefault="002C118F">
      <w:pPr>
        <w:spacing w:before="15" w:line="220" w:lineRule="exact"/>
        <w:rPr>
          <w:sz w:val="22"/>
          <w:szCs w:val="22"/>
        </w:rPr>
      </w:pPr>
    </w:p>
    <w:p w14:paraId="69CA7714" w14:textId="77777777" w:rsidR="002C118F" w:rsidRPr="008E67D2" w:rsidRDefault="006129BA">
      <w:pPr>
        <w:spacing w:line="220" w:lineRule="exact"/>
        <w:ind w:left="120" w:right="282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b/>
          <w:sz w:val="23"/>
          <w:szCs w:val="23"/>
        </w:rPr>
        <w:t xml:space="preserve">, </w:t>
      </w:r>
      <w:r w:rsidRPr="008E67D2">
        <w:rPr>
          <w:sz w:val="23"/>
          <w:szCs w:val="23"/>
        </w:rPr>
        <w:t>Teitelbaum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b/>
          <w:sz w:val="23"/>
          <w:szCs w:val="23"/>
        </w:rPr>
        <w:t xml:space="preserve">.   </w:t>
      </w:r>
      <w:r w:rsidRPr="008E67D2">
        <w:rPr>
          <w:i/>
          <w:sz w:val="23"/>
          <w:szCs w:val="23"/>
        </w:rPr>
        <w:t>Lunch</w:t>
      </w:r>
      <w:r w:rsidRPr="008E67D2">
        <w:rPr>
          <w:i/>
          <w:spacing w:val="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&amp;</w:t>
      </w:r>
      <w:r w:rsidRPr="008E67D2">
        <w:rPr>
          <w:i/>
          <w:spacing w:val="-4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Le</w:t>
      </w:r>
      <w:r w:rsidRPr="008E67D2">
        <w:rPr>
          <w:i/>
          <w:spacing w:val="1"/>
          <w:sz w:val="23"/>
          <w:szCs w:val="23"/>
        </w:rPr>
        <w:t>a</w:t>
      </w:r>
      <w:r w:rsidRPr="008E67D2">
        <w:rPr>
          <w:i/>
          <w:sz w:val="23"/>
          <w:szCs w:val="23"/>
        </w:rPr>
        <w:t xml:space="preserve">rn  </w:t>
      </w:r>
      <w:r w:rsidRPr="008E67D2">
        <w:rPr>
          <w:sz w:val="23"/>
          <w:szCs w:val="23"/>
        </w:rPr>
        <w:t>Grant 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eking.  Sch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 of Dentistry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L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 xml:space="preserve">nch &amp; 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earn. UMKC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 of Dentistr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 C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Jan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ary 12,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6.</w:t>
      </w:r>
    </w:p>
    <w:p w14:paraId="174737D9" w14:textId="77777777" w:rsidR="002C118F" w:rsidRPr="008E67D2" w:rsidRDefault="002C118F">
      <w:pPr>
        <w:spacing w:before="12" w:line="200" w:lineRule="exact"/>
      </w:pPr>
    </w:p>
    <w:p w14:paraId="223643CB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., O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 xml:space="preserve">Faculty Development  </w:t>
      </w:r>
      <w:r w:rsidRPr="008E67D2">
        <w:rPr>
          <w:sz w:val="23"/>
          <w:szCs w:val="23"/>
        </w:rPr>
        <w:t>Se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inar for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Educators.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School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ntistry</w:t>
      </w:r>
    </w:p>
    <w:p w14:paraId="16D392EC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Faculty De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elop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Se</w:t>
      </w:r>
      <w:r w:rsidRPr="008E67D2">
        <w:rPr>
          <w:spacing w:val="1"/>
          <w:sz w:val="23"/>
          <w:szCs w:val="23"/>
        </w:rPr>
        <w:t>r</w:t>
      </w:r>
      <w:r w:rsidRPr="008E67D2">
        <w:rPr>
          <w:sz w:val="23"/>
          <w:szCs w:val="23"/>
        </w:rPr>
        <w:t>ies, Fall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5.</w:t>
      </w:r>
    </w:p>
    <w:p w14:paraId="4DB828D9" w14:textId="77777777" w:rsidR="002C118F" w:rsidRPr="008E67D2" w:rsidRDefault="002C118F">
      <w:pPr>
        <w:spacing w:before="10" w:line="200" w:lineRule="exact"/>
      </w:pPr>
    </w:p>
    <w:p w14:paraId="2D03E0C1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C, </w:t>
      </w:r>
      <w:r w:rsidRPr="008E67D2">
        <w:rPr>
          <w:sz w:val="23"/>
          <w:szCs w:val="23"/>
        </w:rPr>
        <w:t>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 xml:space="preserve">CE  </w:t>
      </w:r>
      <w:r w:rsidRPr="008E67D2">
        <w:rPr>
          <w:sz w:val="23"/>
          <w:szCs w:val="23"/>
        </w:rPr>
        <w:t>Answering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Clinical Questions.  School of Dentistry Faculty</w:t>
      </w:r>
    </w:p>
    <w:p w14:paraId="08D2106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Develop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Workshop.</w:t>
      </w:r>
      <w:r w:rsidRPr="008E67D2">
        <w:rPr>
          <w:spacing w:val="56"/>
          <w:sz w:val="23"/>
          <w:szCs w:val="23"/>
        </w:rPr>
        <w:t xml:space="preserve"> </w:t>
      </w:r>
      <w:r w:rsidRPr="008E67D2">
        <w:rPr>
          <w:sz w:val="23"/>
          <w:szCs w:val="23"/>
        </w:rPr>
        <w:t>UMKC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Sc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ool of Dentistr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2,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2005.</w:t>
      </w:r>
    </w:p>
    <w:p w14:paraId="7DCAF88E" w14:textId="77777777" w:rsidR="002C118F" w:rsidRPr="008E67D2" w:rsidRDefault="002C118F">
      <w:pPr>
        <w:spacing w:before="10" w:line="200" w:lineRule="exact"/>
      </w:pPr>
    </w:p>
    <w:p w14:paraId="6EAE5CF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 xml:space="preserve">C, </w:t>
      </w:r>
      <w:r w:rsidRPr="008E67D2">
        <w:rPr>
          <w:sz w:val="23"/>
          <w:szCs w:val="23"/>
        </w:rPr>
        <w:t>Ov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 xml:space="preserve">CE  </w:t>
      </w:r>
      <w:r w:rsidRPr="008E67D2">
        <w:rPr>
          <w:sz w:val="23"/>
          <w:szCs w:val="23"/>
        </w:rPr>
        <w:t>Show Me 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e Evidence!!! 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Hands</w:t>
      </w:r>
      <w:r w:rsidRPr="008E67D2">
        <w:rPr>
          <w:spacing w:val="-1"/>
          <w:sz w:val="23"/>
          <w:szCs w:val="23"/>
        </w:rPr>
        <w:t>-</w:t>
      </w:r>
      <w:r w:rsidRPr="008E67D2">
        <w:rPr>
          <w:sz w:val="23"/>
          <w:szCs w:val="23"/>
        </w:rPr>
        <w:t>On Approa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 xml:space="preserve">h to </w:t>
      </w:r>
      <w:r w:rsidRPr="008E67D2">
        <w:rPr>
          <w:sz w:val="23"/>
          <w:szCs w:val="23"/>
        </w:rPr>
        <w:t>Using t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e</w:t>
      </w:r>
    </w:p>
    <w:p w14:paraId="32305F0C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Evidence When Providi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g Patient Care.  Midw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st D</w:t>
      </w:r>
      <w:r w:rsidRPr="008E67D2">
        <w:rPr>
          <w:spacing w:val="-3"/>
          <w:sz w:val="23"/>
          <w:szCs w:val="23"/>
        </w:rPr>
        <w:t>e</w:t>
      </w:r>
      <w:r w:rsidRPr="008E67D2">
        <w:rPr>
          <w:sz w:val="23"/>
          <w:szCs w:val="23"/>
        </w:rPr>
        <w:t>ntal Conference, Kansas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19,</w:t>
      </w:r>
      <w:r w:rsidRPr="008E67D2">
        <w:rPr>
          <w:spacing w:val="-1"/>
          <w:sz w:val="23"/>
          <w:szCs w:val="23"/>
        </w:rPr>
        <w:t xml:space="preserve"> 2</w:t>
      </w:r>
      <w:r w:rsidRPr="008E67D2">
        <w:rPr>
          <w:sz w:val="23"/>
          <w:szCs w:val="23"/>
        </w:rPr>
        <w:t>005.</w:t>
      </w:r>
    </w:p>
    <w:p w14:paraId="04BB0C94" w14:textId="77777777" w:rsidR="002C118F" w:rsidRPr="008E67D2" w:rsidRDefault="002C118F">
      <w:pPr>
        <w:spacing w:before="10" w:line="200" w:lineRule="exact"/>
      </w:pPr>
    </w:p>
    <w:p w14:paraId="16DE4C9B" w14:textId="77777777" w:rsidR="002C118F" w:rsidRPr="008E67D2" w:rsidRDefault="006129BA">
      <w:pPr>
        <w:ind w:left="120"/>
        <w:rPr>
          <w:sz w:val="24"/>
          <w:szCs w:val="24"/>
        </w:rPr>
      </w:pPr>
      <w:r w:rsidRPr="008E67D2">
        <w:rPr>
          <w:b/>
          <w:sz w:val="24"/>
          <w:szCs w:val="24"/>
          <w:u w:color="000000"/>
        </w:rPr>
        <w:t>Gadbury-Amyot C</w:t>
      </w:r>
      <w:r w:rsidRPr="008E67D2">
        <w:rPr>
          <w:sz w:val="24"/>
          <w:szCs w:val="24"/>
        </w:rPr>
        <w:t xml:space="preserve">.  </w:t>
      </w:r>
      <w:r w:rsidRPr="008E67D2">
        <w:rPr>
          <w:i/>
          <w:sz w:val="24"/>
          <w:szCs w:val="24"/>
        </w:rPr>
        <w:t>Lunch &amp; Learn</w:t>
      </w:r>
      <w:r w:rsidRPr="008E67D2">
        <w:rPr>
          <w:i/>
          <w:spacing w:val="59"/>
          <w:sz w:val="24"/>
          <w:szCs w:val="24"/>
        </w:rPr>
        <w:t xml:space="preserve"> </w:t>
      </w:r>
      <w:r w:rsidRPr="008E67D2">
        <w:rPr>
          <w:sz w:val="24"/>
          <w:szCs w:val="24"/>
        </w:rPr>
        <w:t>The Art of Giving Lectures.</w:t>
      </w:r>
      <w:r w:rsidRPr="008E67D2">
        <w:rPr>
          <w:spacing w:val="59"/>
          <w:sz w:val="24"/>
          <w:szCs w:val="24"/>
        </w:rPr>
        <w:t xml:space="preserve"> </w:t>
      </w:r>
      <w:r w:rsidRPr="008E67D2">
        <w:rPr>
          <w:sz w:val="24"/>
          <w:szCs w:val="24"/>
        </w:rPr>
        <w:t>UMKC School of Dentistry, Kansas</w:t>
      </w:r>
    </w:p>
    <w:p w14:paraId="692D8AAE" w14:textId="77777777" w:rsidR="002C118F" w:rsidRPr="008E67D2" w:rsidRDefault="006129BA">
      <w:pPr>
        <w:spacing w:line="240" w:lineRule="exact"/>
        <w:ind w:left="120"/>
        <w:rPr>
          <w:sz w:val="24"/>
          <w:szCs w:val="24"/>
        </w:rPr>
      </w:pPr>
      <w:r w:rsidRPr="008E67D2">
        <w:rPr>
          <w:sz w:val="24"/>
          <w:szCs w:val="24"/>
        </w:rPr>
        <w:t>City, MO, Nove</w:t>
      </w:r>
      <w:r w:rsidRPr="008E67D2">
        <w:rPr>
          <w:spacing w:val="-2"/>
          <w:sz w:val="24"/>
          <w:szCs w:val="24"/>
        </w:rPr>
        <w:t>m</w:t>
      </w:r>
      <w:r w:rsidRPr="008E67D2">
        <w:rPr>
          <w:sz w:val="24"/>
          <w:szCs w:val="24"/>
        </w:rPr>
        <w:t>ber 11, 2004.</w:t>
      </w:r>
    </w:p>
    <w:p w14:paraId="132E3424" w14:textId="77777777" w:rsidR="002C118F" w:rsidRPr="008E67D2" w:rsidRDefault="002C118F">
      <w:pPr>
        <w:spacing w:before="4" w:line="240" w:lineRule="exact"/>
        <w:rPr>
          <w:sz w:val="24"/>
          <w:szCs w:val="24"/>
        </w:rPr>
      </w:pPr>
    </w:p>
    <w:p w14:paraId="6E931760" w14:textId="77777777" w:rsidR="002C118F" w:rsidRPr="008E67D2" w:rsidRDefault="006129BA">
      <w:pPr>
        <w:spacing w:line="240" w:lineRule="exact"/>
        <w:ind w:left="120" w:right="362"/>
        <w:rPr>
          <w:sz w:val="24"/>
          <w:szCs w:val="24"/>
        </w:rPr>
      </w:pPr>
      <w:r w:rsidRPr="008E67D2">
        <w:rPr>
          <w:b/>
          <w:sz w:val="24"/>
          <w:szCs w:val="24"/>
          <w:u w:color="000000"/>
        </w:rPr>
        <w:t>Gadbury-Amyo</w:t>
      </w:r>
      <w:r w:rsidRPr="008E67D2">
        <w:rPr>
          <w:b/>
          <w:spacing w:val="1"/>
          <w:sz w:val="24"/>
          <w:szCs w:val="24"/>
          <w:u w:color="000000"/>
        </w:rPr>
        <w:t>t</w:t>
      </w:r>
      <w:r w:rsidRPr="008E67D2">
        <w:rPr>
          <w:sz w:val="24"/>
          <w:szCs w:val="24"/>
        </w:rPr>
        <w:t>, Over</w:t>
      </w:r>
      <w:r w:rsidRPr="008E67D2">
        <w:rPr>
          <w:spacing w:val="-2"/>
          <w:sz w:val="24"/>
          <w:szCs w:val="24"/>
        </w:rPr>
        <w:t>m</w:t>
      </w:r>
      <w:r w:rsidRPr="008E67D2">
        <w:rPr>
          <w:sz w:val="24"/>
          <w:szCs w:val="24"/>
        </w:rPr>
        <w:t xml:space="preserve">an P.  </w:t>
      </w:r>
      <w:r w:rsidRPr="008E67D2">
        <w:rPr>
          <w:i/>
          <w:sz w:val="24"/>
          <w:szCs w:val="24"/>
        </w:rPr>
        <w:t xml:space="preserve">CE  </w:t>
      </w:r>
      <w:r w:rsidRPr="008E67D2">
        <w:rPr>
          <w:sz w:val="24"/>
          <w:szCs w:val="24"/>
        </w:rPr>
        <w:t>Show Me The Evidenc</w:t>
      </w:r>
      <w:r w:rsidRPr="008E67D2">
        <w:rPr>
          <w:spacing w:val="-1"/>
          <w:sz w:val="24"/>
          <w:szCs w:val="24"/>
        </w:rPr>
        <w:t>e</w:t>
      </w:r>
      <w:r w:rsidRPr="008E67D2">
        <w:rPr>
          <w:sz w:val="24"/>
          <w:szCs w:val="24"/>
        </w:rPr>
        <w:t>!!!  Using an</w:t>
      </w:r>
      <w:r w:rsidRPr="008E67D2">
        <w:rPr>
          <w:spacing w:val="-1"/>
          <w:sz w:val="24"/>
          <w:szCs w:val="24"/>
        </w:rPr>
        <w:t xml:space="preserve"> </w:t>
      </w:r>
      <w:r w:rsidRPr="008E67D2">
        <w:rPr>
          <w:sz w:val="24"/>
          <w:szCs w:val="24"/>
        </w:rPr>
        <w:t xml:space="preserve">evidence </w:t>
      </w:r>
      <w:r w:rsidRPr="008E67D2">
        <w:rPr>
          <w:spacing w:val="-1"/>
          <w:sz w:val="24"/>
          <w:szCs w:val="24"/>
        </w:rPr>
        <w:t>ba</w:t>
      </w:r>
      <w:r w:rsidRPr="008E67D2">
        <w:rPr>
          <w:sz w:val="24"/>
          <w:szCs w:val="24"/>
        </w:rPr>
        <w:t>sed appro</w:t>
      </w:r>
      <w:r w:rsidRPr="008E67D2">
        <w:rPr>
          <w:spacing w:val="-1"/>
          <w:sz w:val="24"/>
          <w:szCs w:val="24"/>
        </w:rPr>
        <w:t>ac</w:t>
      </w:r>
      <w:r w:rsidRPr="008E67D2">
        <w:rPr>
          <w:sz w:val="24"/>
          <w:szCs w:val="24"/>
        </w:rPr>
        <w:t xml:space="preserve">h to patient care.  Midwest </w:t>
      </w:r>
      <w:r w:rsidRPr="008E67D2">
        <w:rPr>
          <w:spacing w:val="-2"/>
          <w:sz w:val="24"/>
          <w:szCs w:val="24"/>
        </w:rPr>
        <w:t>D</w:t>
      </w:r>
      <w:r w:rsidRPr="008E67D2">
        <w:rPr>
          <w:sz w:val="24"/>
          <w:szCs w:val="24"/>
        </w:rPr>
        <w:t>ental Conference, Kansas City, MO, March 27, 2004.</w:t>
      </w:r>
    </w:p>
    <w:p w14:paraId="1BF4B6F6" w14:textId="77777777" w:rsidR="002C118F" w:rsidRPr="008E67D2" w:rsidRDefault="002C118F">
      <w:pPr>
        <w:spacing w:before="17" w:line="220" w:lineRule="exact"/>
        <w:rPr>
          <w:sz w:val="22"/>
          <w:szCs w:val="22"/>
        </w:rPr>
      </w:pPr>
    </w:p>
    <w:p w14:paraId="161BC33A" w14:textId="77777777" w:rsidR="002C118F" w:rsidRPr="008E67D2" w:rsidRDefault="006129BA">
      <w:pPr>
        <w:spacing w:line="220" w:lineRule="exact"/>
        <w:ind w:left="120" w:right="348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., O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 xml:space="preserve">Faculty Development  </w:t>
      </w:r>
      <w:r w:rsidRPr="008E67D2">
        <w:rPr>
          <w:sz w:val="23"/>
          <w:szCs w:val="23"/>
        </w:rPr>
        <w:t>Classroom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Teach</w:t>
      </w:r>
      <w:r w:rsidRPr="008E67D2">
        <w:rPr>
          <w:spacing w:val="1"/>
          <w:sz w:val="23"/>
          <w:szCs w:val="23"/>
        </w:rPr>
        <w:t>e</w:t>
      </w:r>
      <w:r w:rsidRPr="008E67D2">
        <w:rPr>
          <w:sz w:val="23"/>
          <w:szCs w:val="23"/>
        </w:rPr>
        <w:t>rs are Born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Not </w:t>
      </w:r>
      <w:r w:rsidRPr="008E67D2">
        <w:rPr>
          <w:sz w:val="23"/>
          <w:szCs w:val="23"/>
        </w:rPr>
        <w:t>Made,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Righ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? School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ntistry Faculty Develop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Series, Fall 2003 &amp; Winter 2004.</w:t>
      </w:r>
    </w:p>
    <w:p w14:paraId="421D42F7" w14:textId="77777777" w:rsidR="002C118F" w:rsidRPr="008E67D2" w:rsidRDefault="006129BA">
      <w:pPr>
        <w:spacing w:before="1" w:line="220" w:lineRule="exact"/>
        <w:ind w:left="120" w:right="155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C.,</w:t>
      </w:r>
      <w:r w:rsidRPr="008E67D2">
        <w:rPr>
          <w:b/>
          <w:sz w:val="23"/>
          <w:szCs w:val="23"/>
        </w:rPr>
        <w:t xml:space="preserve"> </w:t>
      </w:r>
      <w:r w:rsidRPr="008E67D2">
        <w:rPr>
          <w:sz w:val="23"/>
          <w:szCs w:val="23"/>
        </w:rPr>
        <w:t>O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 xml:space="preserve">CE  </w:t>
      </w:r>
      <w:r w:rsidRPr="008E67D2">
        <w:rPr>
          <w:sz w:val="23"/>
          <w:szCs w:val="23"/>
        </w:rPr>
        <w:t>Sh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w 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t</w:t>
      </w:r>
      <w:r w:rsidRPr="008E67D2">
        <w:rPr>
          <w:spacing w:val="1"/>
          <w:sz w:val="23"/>
          <w:szCs w:val="23"/>
        </w:rPr>
        <w:t>h</w:t>
      </w:r>
      <w:r w:rsidRPr="008E67D2">
        <w:rPr>
          <w:sz w:val="23"/>
          <w:szCs w:val="23"/>
        </w:rPr>
        <w:t>e evidence:  An evidence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based appro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ch to patient care. Topeka, KS,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Ju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30, 2</w:t>
      </w:r>
      <w:r w:rsidRPr="008E67D2">
        <w:rPr>
          <w:spacing w:val="-1"/>
          <w:sz w:val="23"/>
          <w:szCs w:val="23"/>
        </w:rPr>
        <w:t>00</w:t>
      </w:r>
      <w:r w:rsidRPr="008E67D2">
        <w:rPr>
          <w:sz w:val="23"/>
          <w:szCs w:val="23"/>
        </w:rPr>
        <w:t>4.</w:t>
      </w:r>
    </w:p>
    <w:p w14:paraId="779ECEBA" w14:textId="77777777" w:rsidR="002C118F" w:rsidRPr="008E67D2" w:rsidRDefault="002C118F">
      <w:pPr>
        <w:spacing w:before="14" w:line="220" w:lineRule="exact"/>
        <w:rPr>
          <w:sz w:val="22"/>
          <w:szCs w:val="22"/>
        </w:rPr>
      </w:pPr>
    </w:p>
    <w:p w14:paraId="226D9CF9" w14:textId="77777777" w:rsidR="002C118F" w:rsidRPr="008E67D2" w:rsidRDefault="006129BA">
      <w:pPr>
        <w:spacing w:line="215" w:lineRule="auto"/>
        <w:ind w:left="120" w:right="642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 xml:space="preserve">staett D, </w:t>
      </w:r>
      <w:r w:rsidRPr="008E67D2">
        <w:rPr>
          <w:sz w:val="23"/>
          <w:szCs w:val="23"/>
        </w:rPr>
        <w:t>Bechtold M, Bra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y P, Pri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ger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N.  </w:t>
      </w:r>
      <w:r w:rsidRPr="008E67D2">
        <w:rPr>
          <w:i/>
          <w:sz w:val="23"/>
          <w:szCs w:val="23"/>
        </w:rPr>
        <w:t xml:space="preserve">Presentation  </w:t>
      </w:r>
      <w:r w:rsidRPr="008E67D2">
        <w:rPr>
          <w:sz w:val="23"/>
          <w:szCs w:val="23"/>
        </w:rPr>
        <w:t>Introdu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tion to e- conferencin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.  Higher E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ucation Learning &amp; Infor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ation eXchange (HELIX)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4, 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n-Tar-A,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ge Beach, 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 24-2</w:t>
      </w:r>
      <w:r w:rsidRPr="008E67D2">
        <w:rPr>
          <w:spacing w:val="-1"/>
          <w:sz w:val="23"/>
          <w:szCs w:val="23"/>
        </w:rPr>
        <w:t>5</w:t>
      </w:r>
      <w:r w:rsidRPr="008E67D2">
        <w:rPr>
          <w:sz w:val="23"/>
          <w:szCs w:val="23"/>
        </w:rPr>
        <w:t>, 2004.</w:t>
      </w:r>
    </w:p>
    <w:p w14:paraId="622BC968" w14:textId="77777777" w:rsidR="002C118F" w:rsidRPr="008E67D2" w:rsidRDefault="002C118F">
      <w:pPr>
        <w:spacing w:before="15" w:line="200" w:lineRule="exact"/>
      </w:pPr>
    </w:p>
    <w:p w14:paraId="44DA8986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., O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an P.  </w:t>
      </w:r>
      <w:r w:rsidRPr="008E67D2">
        <w:rPr>
          <w:i/>
          <w:sz w:val="23"/>
          <w:szCs w:val="23"/>
        </w:rPr>
        <w:t>Faculty Development</w:t>
      </w:r>
      <w:r w:rsidRPr="008E67D2">
        <w:rPr>
          <w:i/>
          <w:spacing w:val="56"/>
          <w:sz w:val="23"/>
          <w:szCs w:val="23"/>
        </w:rPr>
        <w:t xml:space="preserve"> </w:t>
      </w:r>
      <w:r w:rsidRPr="008E67D2">
        <w:rPr>
          <w:sz w:val="23"/>
          <w:szCs w:val="23"/>
        </w:rPr>
        <w:t>“Sur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ivor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Guide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to Dental Education,” School of</w:t>
      </w:r>
    </w:p>
    <w:p w14:paraId="0EDAC55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Dentistry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F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culty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velop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Series, Fall 2002 &amp;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Winter 200</w:t>
      </w:r>
      <w:r w:rsidRPr="008E67D2">
        <w:rPr>
          <w:spacing w:val="-1"/>
          <w:sz w:val="23"/>
          <w:szCs w:val="23"/>
        </w:rPr>
        <w:t>3</w:t>
      </w:r>
      <w:r w:rsidRPr="008E67D2">
        <w:rPr>
          <w:sz w:val="23"/>
          <w:szCs w:val="23"/>
        </w:rPr>
        <w:t>.</w:t>
      </w:r>
    </w:p>
    <w:p w14:paraId="79D1E835" w14:textId="77777777" w:rsidR="002C118F" w:rsidRPr="008E67D2" w:rsidRDefault="002C118F">
      <w:pPr>
        <w:spacing w:before="10" w:line="200" w:lineRule="exact"/>
      </w:pPr>
    </w:p>
    <w:p w14:paraId="04C62348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  </w:t>
      </w:r>
      <w:r w:rsidRPr="008E67D2">
        <w:rPr>
          <w:i/>
          <w:spacing w:val="-1"/>
          <w:sz w:val="23"/>
          <w:szCs w:val="23"/>
        </w:rPr>
        <w:t>K</w:t>
      </w:r>
      <w:r w:rsidRPr="008E67D2">
        <w:rPr>
          <w:i/>
          <w:sz w:val="23"/>
          <w:szCs w:val="23"/>
        </w:rPr>
        <w:t>eynote Addr</w:t>
      </w:r>
      <w:r w:rsidRPr="008E67D2">
        <w:rPr>
          <w:i/>
          <w:spacing w:val="-1"/>
          <w:sz w:val="23"/>
          <w:szCs w:val="23"/>
        </w:rPr>
        <w:t>e</w:t>
      </w:r>
      <w:r w:rsidRPr="008E67D2">
        <w:rPr>
          <w:i/>
          <w:sz w:val="23"/>
          <w:szCs w:val="23"/>
        </w:rPr>
        <w:t>ss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Missouri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Coalition For Oral Health, Colu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bia,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19,</w:t>
      </w:r>
    </w:p>
    <w:p w14:paraId="4044358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2003.</w:t>
      </w:r>
    </w:p>
    <w:p w14:paraId="13C67AF9" w14:textId="77777777" w:rsidR="002C118F" w:rsidRPr="008E67D2" w:rsidRDefault="002C118F">
      <w:pPr>
        <w:spacing w:before="13" w:line="220" w:lineRule="exact"/>
        <w:rPr>
          <w:sz w:val="22"/>
          <w:szCs w:val="22"/>
        </w:rPr>
      </w:pPr>
    </w:p>
    <w:p w14:paraId="406870C2" w14:textId="77777777" w:rsidR="002C118F" w:rsidRPr="008E67D2" w:rsidRDefault="006129BA">
      <w:pPr>
        <w:spacing w:line="220" w:lineRule="exact"/>
        <w:ind w:left="120" w:right="537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  </w:t>
      </w:r>
      <w:r w:rsidRPr="008E67D2">
        <w:rPr>
          <w:i/>
          <w:spacing w:val="-1"/>
          <w:sz w:val="23"/>
          <w:szCs w:val="23"/>
        </w:rPr>
        <w:t>C</w:t>
      </w:r>
      <w:r w:rsidRPr="008E67D2">
        <w:rPr>
          <w:i/>
          <w:sz w:val="23"/>
          <w:szCs w:val="23"/>
        </w:rPr>
        <w:t xml:space="preserve">E  </w:t>
      </w:r>
      <w:r w:rsidRPr="008E67D2">
        <w:rPr>
          <w:sz w:val="23"/>
          <w:szCs w:val="23"/>
        </w:rPr>
        <w:t>“Professi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nal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plant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Maintenance,” Great Plains Stu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y Cl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b, Mission,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KS, October 22,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2002.</w:t>
      </w:r>
    </w:p>
    <w:p w14:paraId="01BA9534" w14:textId="77777777" w:rsidR="002C118F" w:rsidRPr="008E67D2" w:rsidRDefault="002C118F">
      <w:pPr>
        <w:spacing w:before="18" w:line="220" w:lineRule="exact"/>
        <w:rPr>
          <w:sz w:val="22"/>
          <w:szCs w:val="22"/>
        </w:rPr>
      </w:pPr>
    </w:p>
    <w:p w14:paraId="6DFA8D62" w14:textId="77777777" w:rsidR="002C118F" w:rsidRPr="008E67D2" w:rsidRDefault="006129BA">
      <w:pPr>
        <w:spacing w:line="220" w:lineRule="exact"/>
        <w:ind w:left="120" w:right="272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z w:val="23"/>
          <w:szCs w:val="23"/>
        </w:rPr>
        <w:t>CE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“Dental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Fears,”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Tri-Coun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iation, Shawnee,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KS, Septe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10, 2002.</w:t>
      </w:r>
    </w:p>
    <w:p w14:paraId="400EC9DC" w14:textId="77777777" w:rsidR="002C118F" w:rsidRPr="008E67D2" w:rsidRDefault="002C118F">
      <w:pPr>
        <w:spacing w:before="12" w:line="200" w:lineRule="exact"/>
      </w:pPr>
    </w:p>
    <w:p w14:paraId="1262E50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.  </w:t>
      </w:r>
      <w:r w:rsidRPr="008E67D2">
        <w:rPr>
          <w:i/>
          <w:sz w:val="23"/>
          <w:szCs w:val="23"/>
        </w:rPr>
        <w:t>CE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“Dental Fear: How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Will You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Know It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When You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See I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2"/>
          <w:sz w:val="23"/>
          <w:szCs w:val="23"/>
        </w:rPr>
        <w:t>?</w:t>
      </w:r>
      <w:r w:rsidRPr="008E67D2">
        <w:rPr>
          <w:sz w:val="23"/>
          <w:szCs w:val="23"/>
        </w:rPr>
        <w:t>,”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Great Plains Study</w:t>
      </w:r>
    </w:p>
    <w:p w14:paraId="76F7EFF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  <w:sectPr w:rsidR="002C118F" w:rsidRPr="008E67D2">
          <w:headerReference w:type="default" r:id="rId11"/>
          <w:pgSz w:w="12240" w:h="15840"/>
          <w:pgMar w:top="2060" w:right="1000" w:bottom="280" w:left="960" w:header="1468" w:footer="0" w:gutter="0"/>
          <w:pgNumType w:start="14"/>
          <w:cols w:space="720"/>
        </w:sectPr>
      </w:pPr>
      <w:r w:rsidRPr="008E67D2">
        <w:rPr>
          <w:sz w:val="23"/>
          <w:szCs w:val="23"/>
        </w:rPr>
        <w:t>Club, Ka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sas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Nove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3, 2000.</w:t>
      </w:r>
    </w:p>
    <w:p w14:paraId="20BCBA35" w14:textId="77777777" w:rsidR="002C118F" w:rsidRPr="008E67D2" w:rsidRDefault="002C118F">
      <w:pPr>
        <w:spacing w:before="6" w:line="160" w:lineRule="exact"/>
        <w:rPr>
          <w:sz w:val="17"/>
          <w:szCs w:val="17"/>
        </w:rPr>
      </w:pPr>
    </w:p>
    <w:p w14:paraId="03404C03" w14:textId="77777777" w:rsidR="002C118F" w:rsidRPr="008E67D2" w:rsidRDefault="002C118F">
      <w:pPr>
        <w:spacing w:line="200" w:lineRule="exact"/>
      </w:pPr>
    </w:p>
    <w:p w14:paraId="54B0D0E0" w14:textId="77777777" w:rsidR="002C118F" w:rsidRPr="008E67D2" w:rsidRDefault="006129BA">
      <w:pPr>
        <w:spacing w:before="30"/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 xml:space="preserve">, Elledge D.  </w:t>
      </w:r>
      <w:r w:rsidRPr="008E67D2">
        <w:rPr>
          <w:i/>
          <w:sz w:val="23"/>
          <w:szCs w:val="23"/>
        </w:rPr>
        <w:t>CE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“Esthetic M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gic, or the Midas Touch Is Not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Gold,”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Midwest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</w:t>
      </w:r>
    </w:p>
    <w:p w14:paraId="1E4A0DA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Conference,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20, 1998.</w:t>
      </w:r>
    </w:p>
    <w:p w14:paraId="19FA75D8" w14:textId="77777777" w:rsidR="002C118F" w:rsidRPr="008E67D2" w:rsidRDefault="002C118F">
      <w:pPr>
        <w:spacing w:before="15" w:line="220" w:lineRule="exact"/>
        <w:rPr>
          <w:sz w:val="22"/>
          <w:szCs w:val="22"/>
        </w:rPr>
      </w:pPr>
    </w:p>
    <w:p w14:paraId="38879F75" w14:textId="77777777" w:rsidR="002C118F" w:rsidRPr="008E67D2" w:rsidRDefault="006129BA">
      <w:pPr>
        <w:spacing w:line="220" w:lineRule="exact"/>
        <w:ind w:left="120" w:right="146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  </w:t>
      </w:r>
      <w:r w:rsidRPr="008E67D2">
        <w:rPr>
          <w:i/>
          <w:spacing w:val="-1"/>
          <w:sz w:val="23"/>
          <w:szCs w:val="23"/>
        </w:rPr>
        <w:t>C</w:t>
      </w:r>
      <w:r w:rsidRPr="008E67D2">
        <w:rPr>
          <w:i/>
          <w:sz w:val="23"/>
          <w:szCs w:val="23"/>
        </w:rPr>
        <w:t xml:space="preserve">E  </w:t>
      </w:r>
      <w:r w:rsidRPr="008E67D2">
        <w:rPr>
          <w:sz w:val="23"/>
          <w:szCs w:val="23"/>
        </w:rPr>
        <w:t>“Dental Fear: Would You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Kn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w It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If You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Saw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I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2"/>
          <w:sz w:val="23"/>
          <w:szCs w:val="23"/>
        </w:rPr>
        <w:t>?</w:t>
      </w:r>
      <w:r w:rsidRPr="008E67D2">
        <w:rPr>
          <w:sz w:val="23"/>
          <w:szCs w:val="23"/>
        </w:rPr>
        <w:t>,”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Misso</w:t>
      </w:r>
      <w:r w:rsidRPr="008E67D2">
        <w:rPr>
          <w:spacing w:val="-1"/>
          <w:sz w:val="23"/>
          <w:szCs w:val="23"/>
        </w:rPr>
        <w:t>ur</w:t>
      </w:r>
      <w:r w:rsidRPr="008E67D2">
        <w:rPr>
          <w:sz w:val="23"/>
          <w:szCs w:val="23"/>
        </w:rPr>
        <w:t>i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ienists’ Association, Lake of the Ozarks,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Septe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27, 1998.</w:t>
      </w:r>
    </w:p>
    <w:p w14:paraId="45FD29FD" w14:textId="77777777" w:rsidR="002C118F" w:rsidRPr="008E67D2" w:rsidRDefault="002C118F">
      <w:pPr>
        <w:spacing w:before="12" w:line="200" w:lineRule="exact"/>
      </w:pPr>
    </w:p>
    <w:p w14:paraId="1C40AAA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  </w:t>
      </w:r>
      <w:r w:rsidRPr="008E67D2">
        <w:rPr>
          <w:i/>
          <w:spacing w:val="-1"/>
          <w:sz w:val="23"/>
          <w:szCs w:val="23"/>
        </w:rPr>
        <w:t>C</w:t>
      </w:r>
      <w:r w:rsidRPr="008E67D2">
        <w:rPr>
          <w:i/>
          <w:sz w:val="23"/>
          <w:szCs w:val="23"/>
        </w:rPr>
        <w:t xml:space="preserve">E  </w:t>
      </w:r>
      <w:r w:rsidRPr="008E67D2">
        <w:rPr>
          <w:sz w:val="23"/>
          <w:szCs w:val="23"/>
        </w:rPr>
        <w:t>“Update on Dental Ma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erials: Wha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 N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w, Wha</w:t>
      </w:r>
      <w:r w:rsidRPr="008E67D2">
        <w:rPr>
          <w:spacing w:val="-2"/>
          <w:sz w:val="23"/>
          <w:szCs w:val="23"/>
        </w:rPr>
        <w:t>t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Hot,”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 Associat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on of</w:t>
      </w:r>
    </w:p>
    <w:p w14:paraId="77DE7C3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Institutional Dentistr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Topeka, KS, June 2, 1997.</w:t>
      </w:r>
    </w:p>
    <w:p w14:paraId="2D4F22E4" w14:textId="77777777" w:rsidR="002C118F" w:rsidRPr="008E67D2" w:rsidRDefault="002C118F">
      <w:pPr>
        <w:spacing w:before="10" w:line="200" w:lineRule="exact"/>
      </w:pPr>
    </w:p>
    <w:p w14:paraId="4FFA5C92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 </w:t>
      </w:r>
      <w:r w:rsidRPr="008E67D2">
        <w:rPr>
          <w:i/>
          <w:spacing w:val="-1"/>
          <w:sz w:val="23"/>
          <w:szCs w:val="23"/>
        </w:rPr>
        <w:t>C</w:t>
      </w:r>
      <w:r w:rsidRPr="008E67D2">
        <w:rPr>
          <w:i/>
          <w:sz w:val="23"/>
          <w:szCs w:val="23"/>
        </w:rPr>
        <w:t xml:space="preserve">E  </w:t>
      </w:r>
      <w:r w:rsidRPr="008E67D2">
        <w:rPr>
          <w:sz w:val="23"/>
          <w:szCs w:val="23"/>
        </w:rPr>
        <w:t>“The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Old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 Adult: Considerations for a Special Population,”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Johnson County</w:t>
      </w:r>
    </w:p>
    <w:p w14:paraId="52BE1B6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iation, Overland Park,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KS, February 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8, 1997.</w:t>
      </w:r>
    </w:p>
    <w:p w14:paraId="622E8B32" w14:textId="77777777" w:rsidR="002C118F" w:rsidRPr="008E67D2" w:rsidRDefault="002C118F">
      <w:pPr>
        <w:spacing w:before="12" w:line="220" w:lineRule="exact"/>
        <w:rPr>
          <w:sz w:val="22"/>
          <w:szCs w:val="22"/>
        </w:rPr>
      </w:pPr>
    </w:p>
    <w:p w14:paraId="2E9EE744" w14:textId="77777777" w:rsidR="002C118F" w:rsidRPr="008E67D2" w:rsidRDefault="006129BA">
      <w:pPr>
        <w:spacing w:line="215" w:lineRule="auto"/>
        <w:ind w:left="120" w:right="31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Carter-Hanson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C.  </w:t>
      </w:r>
      <w:r w:rsidRPr="008E67D2">
        <w:rPr>
          <w:i/>
          <w:sz w:val="23"/>
          <w:szCs w:val="23"/>
        </w:rPr>
        <w:t>Faculty Development</w:t>
      </w:r>
      <w:r w:rsidRPr="008E67D2">
        <w:rPr>
          <w:i/>
          <w:spacing w:val="56"/>
          <w:sz w:val="23"/>
          <w:szCs w:val="23"/>
        </w:rPr>
        <w:t xml:space="preserve"> </w:t>
      </w:r>
      <w:r w:rsidRPr="008E67D2">
        <w:rPr>
          <w:sz w:val="23"/>
          <w:szCs w:val="23"/>
        </w:rPr>
        <w:t>“Sta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the Cutting Edge: An Individualized Han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s-On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Refresher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urse in Clinical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giene,”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Sc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ool of Dentistr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September 13, Oct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ber 25, Nov</w:t>
      </w:r>
      <w:r w:rsidRPr="008E67D2">
        <w:rPr>
          <w:spacing w:val="-1"/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15, 1996, and January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3</w:t>
      </w:r>
      <w:r w:rsidRPr="008E67D2">
        <w:rPr>
          <w:sz w:val="23"/>
          <w:szCs w:val="23"/>
        </w:rPr>
        <w:t>, 1997.</w:t>
      </w:r>
    </w:p>
    <w:p w14:paraId="211AD6F9" w14:textId="77777777" w:rsidR="002C118F" w:rsidRPr="008E67D2" w:rsidRDefault="002C118F">
      <w:pPr>
        <w:spacing w:before="13" w:line="200" w:lineRule="exact"/>
      </w:pPr>
    </w:p>
    <w:p w14:paraId="1DB5DBEF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Carter-Hanson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C.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 xml:space="preserve">CE 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pacing w:val="1"/>
          <w:sz w:val="23"/>
          <w:szCs w:val="23"/>
        </w:rPr>
        <w:t>“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and the Older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Adult: Cons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deration for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</w:p>
    <w:p w14:paraId="64C3329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Special Pop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lation,” Topeka Dental Hygienist</w:t>
      </w:r>
      <w:r w:rsidRPr="008E67D2">
        <w:rPr>
          <w:spacing w:val="-2"/>
          <w:sz w:val="23"/>
          <w:szCs w:val="23"/>
        </w:rPr>
        <w:t>s</w:t>
      </w:r>
      <w:r w:rsidRPr="008E67D2">
        <w:rPr>
          <w:sz w:val="23"/>
          <w:szCs w:val="23"/>
        </w:rPr>
        <w:t>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Association, Topeka, KS,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9, 1996.</w:t>
      </w:r>
    </w:p>
    <w:p w14:paraId="2F79CC96" w14:textId="77777777" w:rsidR="002C118F" w:rsidRPr="008E67D2" w:rsidRDefault="002C118F">
      <w:pPr>
        <w:spacing w:before="10" w:line="200" w:lineRule="exact"/>
      </w:pPr>
    </w:p>
    <w:p w14:paraId="6EAA73A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C.</w:t>
      </w:r>
      <w:r w:rsidRPr="008E67D2">
        <w:rPr>
          <w:b/>
          <w:sz w:val="23"/>
          <w:szCs w:val="23"/>
        </w:rPr>
        <w:t xml:space="preserve">  </w:t>
      </w:r>
      <w:r w:rsidRPr="008E67D2">
        <w:rPr>
          <w:i/>
          <w:sz w:val="23"/>
          <w:szCs w:val="23"/>
        </w:rPr>
        <w:t>CE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“Dental Bio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ate</w:t>
      </w:r>
      <w:r w:rsidRPr="008E67D2">
        <w:rPr>
          <w:spacing w:val="1"/>
          <w:sz w:val="23"/>
          <w:szCs w:val="23"/>
        </w:rPr>
        <w:t>r</w:t>
      </w:r>
      <w:r w:rsidRPr="008E67D2">
        <w:rPr>
          <w:sz w:val="23"/>
          <w:szCs w:val="23"/>
        </w:rPr>
        <w:t>ials: Current and Future,” Dep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rt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 the Ar</w:t>
      </w:r>
      <w:r w:rsidRPr="008E67D2">
        <w:rPr>
          <w:spacing w:val="-2"/>
          <w:sz w:val="23"/>
          <w:szCs w:val="23"/>
        </w:rPr>
        <w:t>m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Fort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Leonard</w:t>
      </w:r>
    </w:p>
    <w:p w14:paraId="1C22B8DD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Wood, 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March 8, </w:t>
      </w:r>
      <w:r w:rsidRPr="008E67D2">
        <w:rPr>
          <w:spacing w:val="-1"/>
          <w:sz w:val="23"/>
          <w:szCs w:val="23"/>
        </w:rPr>
        <w:t>19</w:t>
      </w:r>
      <w:r w:rsidRPr="008E67D2">
        <w:rPr>
          <w:sz w:val="23"/>
          <w:szCs w:val="23"/>
        </w:rPr>
        <w:t>96</w:t>
      </w:r>
    </w:p>
    <w:p w14:paraId="7B1AB3F3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Gl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ros A.  </w:t>
      </w:r>
      <w:r w:rsidRPr="008E67D2">
        <w:rPr>
          <w:i/>
          <w:sz w:val="23"/>
          <w:szCs w:val="23"/>
        </w:rPr>
        <w:t>CE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“Special Care for Fearful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Patients,” Midwest Dental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Conference,</w:t>
      </w:r>
    </w:p>
    <w:p w14:paraId="4A765DEC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Kansas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MO,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24, </w:t>
      </w:r>
      <w:r w:rsidRPr="008E67D2">
        <w:rPr>
          <w:sz w:val="23"/>
          <w:szCs w:val="23"/>
        </w:rPr>
        <w:t>1994.</w:t>
      </w:r>
    </w:p>
    <w:p w14:paraId="39FE0F43" w14:textId="77777777" w:rsidR="002C118F" w:rsidRPr="008E67D2" w:rsidRDefault="002C118F">
      <w:pPr>
        <w:spacing w:before="10" w:line="200" w:lineRule="exact"/>
      </w:pPr>
    </w:p>
    <w:p w14:paraId="629C3FB9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Gadbur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-Amyot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pacing w:val="1"/>
          <w:sz w:val="23"/>
          <w:szCs w:val="23"/>
          <w:u w:color="000000"/>
        </w:rPr>
        <w:t>C</w:t>
      </w:r>
      <w:r w:rsidRPr="008E67D2">
        <w:rPr>
          <w:sz w:val="23"/>
          <w:szCs w:val="23"/>
        </w:rPr>
        <w:t>, Carter-Hanson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C.  </w:t>
      </w:r>
      <w:r w:rsidRPr="008E67D2">
        <w:rPr>
          <w:i/>
          <w:sz w:val="23"/>
          <w:szCs w:val="23"/>
        </w:rPr>
        <w:t>CE</w:t>
      </w:r>
      <w:r w:rsidRPr="008E67D2">
        <w:rPr>
          <w:i/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“De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giene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nd the Older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Adult,” Missouri Dental</w:t>
      </w:r>
    </w:p>
    <w:p w14:paraId="1F4599DD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Association, October 24, 1</w:t>
      </w:r>
      <w:r w:rsidRPr="008E67D2">
        <w:rPr>
          <w:spacing w:val="-1"/>
          <w:sz w:val="23"/>
          <w:szCs w:val="23"/>
        </w:rPr>
        <w:t>99</w:t>
      </w:r>
      <w:r w:rsidRPr="008E67D2">
        <w:rPr>
          <w:sz w:val="23"/>
          <w:szCs w:val="23"/>
        </w:rPr>
        <w:t>3.</w:t>
      </w:r>
    </w:p>
    <w:p w14:paraId="4C2C7E37" w14:textId="77777777" w:rsidR="002C118F" w:rsidRPr="008E67D2" w:rsidRDefault="006129BA">
      <w:pPr>
        <w:spacing w:before="6" w:line="460" w:lineRule="atLeast"/>
        <w:ind w:left="120" w:right="7923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COURS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S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TAUGH</w:t>
      </w:r>
      <w:r w:rsidRPr="008E67D2">
        <w:rPr>
          <w:b/>
          <w:spacing w:val="-1"/>
          <w:sz w:val="23"/>
          <w:szCs w:val="23"/>
          <w:u w:color="000000"/>
        </w:rPr>
        <w:t>T</w:t>
      </w:r>
      <w:r w:rsidRPr="008E67D2">
        <w:rPr>
          <w:b/>
          <w:sz w:val="23"/>
          <w:szCs w:val="23"/>
        </w:rPr>
        <w:t xml:space="preserve">: </w:t>
      </w:r>
      <w:r w:rsidRPr="008E67D2">
        <w:rPr>
          <w:b/>
          <w:sz w:val="23"/>
          <w:szCs w:val="23"/>
          <w:u w:color="000000"/>
        </w:rPr>
        <w:t>Predoctora</w:t>
      </w:r>
      <w:r w:rsidRPr="008E67D2">
        <w:rPr>
          <w:b/>
          <w:spacing w:val="-2"/>
          <w:sz w:val="23"/>
          <w:szCs w:val="23"/>
          <w:u w:color="000000"/>
        </w:rPr>
        <w:t>l</w:t>
      </w:r>
      <w:r w:rsidRPr="008E67D2">
        <w:rPr>
          <w:b/>
          <w:sz w:val="23"/>
          <w:szCs w:val="23"/>
        </w:rPr>
        <w:t>:</w:t>
      </w:r>
    </w:p>
    <w:p w14:paraId="61F2D00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2009-Pr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DEN6</w:t>
      </w:r>
      <w:r w:rsidRPr="008E67D2">
        <w:rPr>
          <w:spacing w:val="-1"/>
          <w:sz w:val="23"/>
          <w:szCs w:val="23"/>
        </w:rPr>
        <w:t>3</w:t>
      </w:r>
      <w:r w:rsidRPr="008E67D2">
        <w:rPr>
          <w:sz w:val="23"/>
          <w:szCs w:val="23"/>
        </w:rPr>
        <w:t xml:space="preserve">50       </w:t>
      </w:r>
      <w:r w:rsidRPr="008E67D2">
        <w:rPr>
          <w:spacing w:val="47"/>
          <w:sz w:val="23"/>
          <w:szCs w:val="23"/>
        </w:rPr>
        <w:t xml:space="preserve"> </w:t>
      </w:r>
      <w:r w:rsidRPr="008E67D2">
        <w:rPr>
          <w:sz w:val="23"/>
          <w:szCs w:val="23"/>
        </w:rPr>
        <w:t>Oral Histol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g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Co-C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ordinator (online </w:t>
      </w:r>
      <w:r w:rsidRPr="008E67D2">
        <w:rPr>
          <w:spacing w:val="-1"/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brid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urse)</w:t>
      </w:r>
    </w:p>
    <w:p w14:paraId="3B23AAC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2009-Pr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DEN650         </w:t>
      </w:r>
      <w:r w:rsidRPr="008E67D2">
        <w:rPr>
          <w:spacing w:val="48"/>
          <w:sz w:val="23"/>
          <w:szCs w:val="23"/>
        </w:rPr>
        <w:t xml:space="preserve"> </w:t>
      </w:r>
      <w:r w:rsidRPr="008E67D2">
        <w:rPr>
          <w:sz w:val="23"/>
          <w:szCs w:val="23"/>
        </w:rPr>
        <w:t>Applied Ethics, Group F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cilitator</w:t>
      </w:r>
    </w:p>
    <w:p w14:paraId="625AA4DF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1999-Pr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DEN3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6         </w:t>
      </w:r>
      <w:r w:rsidRPr="008E67D2">
        <w:rPr>
          <w:spacing w:val="47"/>
          <w:sz w:val="23"/>
          <w:szCs w:val="23"/>
        </w:rPr>
        <w:t xml:space="preserve"> </w:t>
      </w:r>
      <w:r w:rsidRPr="008E67D2">
        <w:rPr>
          <w:sz w:val="23"/>
          <w:szCs w:val="23"/>
        </w:rPr>
        <w:t>Introduction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to Ethics and Professiona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is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, Co-Coordinator</w:t>
      </w:r>
    </w:p>
    <w:p w14:paraId="4A73FB6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1999-2002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DEN650         </w:t>
      </w:r>
      <w:r w:rsidRPr="008E67D2">
        <w:rPr>
          <w:spacing w:val="48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Applied </w:t>
      </w:r>
      <w:r w:rsidRPr="008E67D2">
        <w:rPr>
          <w:sz w:val="23"/>
          <w:szCs w:val="23"/>
        </w:rPr>
        <w:t>Ethics, Group F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cilitator</w:t>
      </w:r>
    </w:p>
    <w:p w14:paraId="5E80193F" w14:textId="77777777" w:rsidR="002C118F" w:rsidRPr="008E67D2" w:rsidRDefault="002C118F">
      <w:pPr>
        <w:spacing w:before="12" w:line="200" w:lineRule="exact"/>
      </w:pPr>
    </w:p>
    <w:p w14:paraId="735571A1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Graduate</w:t>
      </w:r>
      <w:r w:rsidRPr="008E67D2">
        <w:rPr>
          <w:b/>
          <w:sz w:val="23"/>
          <w:szCs w:val="23"/>
        </w:rPr>
        <w:t>:</w:t>
      </w:r>
    </w:p>
    <w:p w14:paraId="2FF5355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2001-20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5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DHGR590      </w:t>
      </w:r>
      <w:r w:rsidRPr="008E67D2">
        <w:rPr>
          <w:spacing w:val="40"/>
          <w:sz w:val="23"/>
          <w:szCs w:val="23"/>
        </w:rPr>
        <w:t xml:space="preserve"> </w:t>
      </w:r>
      <w:r w:rsidRPr="008E67D2">
        <w:rPr>
          <w:sz w:val="23"/>
          <w:szCs w:val="23"/>
        </w:rPr>
        <w:t>Independent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Stu</w:t>
      </w:r>
      <w:r w:rsidRPr="008E67D2">
        <w:rPr>
          <w:spacing w:val="-1"/>
          <w:sz w:val="23"/>
          <w:szCs w:val="23"/>
        </w:rPr>
        <w:t>d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Co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rse Director</w:t>
      </w:r>
    </w:p>
    <w:p w14:paraId="6D0BE3D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2000-20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5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DHGR570      </w:t>
      </w:r>
      <w:r w:rsidRPr="008E67D2">
        <w:rPr>
          <w:spacing w:val="40"/>
          <w:sz w:val="23"/>
          <w:szCs w:val="23"/>
        </w:rPr>
        <w:t xml:space="preserve"> </w:t>
      </w:r>
      <w:r w:rsidRPr="008E67D2">
        <w:rPr>
          <w:sz w:val="23"/>
          <w:szCs w:val="23"/>
        </w:rPr>
        <w:t>Ad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inistrative Practicum, Course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Director</w:t>
      </w:r>
    </w:p>
    <w:p w14:paraId="7C312A9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DHGR500      </w:t>
      </w:r>
      <w:r w:rsidRPr="008E67D2">
        <w:rPr>
          <w:spacing w:val="40"/>
          <w:sz w:val="23"/>
          <w:szCs w:val="23"/>
        </w:rPr>
        <w:t xml:space="preserve"> </w:t>
      </w:r>
      <w:r w:rsidRPr="008E67D2">
        <w:rPr>
          <w:sz w:val="23"/>
          <w:szCs w:val="23"/>
        </w:rPr>
        <w:t>Introduction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to Education</w:t>
      </w:r>
      <w:r w:rsidRPr="008E67D2">
        <w:rPr>
          <w:spacing w:val="-2"/>
          <w:sz w:val="23"/>
          <w:szCs w:val="23"/>
        </w:rPr>
        <w:t>a</w:t>
      </w:r>
      <w:r w:rsidRPr="008E67D2">
        <w:rPr>
          <w:sz w:val="23"/>
          <w:szCs w:val="23"/>
        </w:rPr>
        <w:t>l Methodologies, Course Director (web-</w:t>
      </w:r>
    </w:p>
    <w:p w14:paraId="053AC6A2" w14:textId="77777777" w:rsidR="002C118F" w:rsidRPr="008E67D2" w:rsidRDefault="006129BA">
      <w:pPr>
        <w:spacing w:line="220" w:lineRule="exact"/>
        <w:ind w:left="3683" w:right="4653"/>
        <w:jc w:val="center"/>
        <w:rPr>
          <w:sz w:val="23"/>
          <w:szCs w:val="23"/>
        </w:rPr>
      </w:pPr>
      <w:r w:rsidRPr="008E67D2">
        <w:rPr>
          <w:sz w:val="23"/>
          <w:szCs w:val="23"/>
        </w:rPr>
        <w:t>based online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course)</w:t>
      </w:r>
    </w:p>
    <w:p w14:paraId="3AE2F31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DHGR516      </w:t>
      </w:r>
      <w:r w:rsidRPr="008E67D2">
        <w:rPr>
          <w:spacing w:val="40"/>
          <w:sz w:val="23"/>
          <w:szCs w:val="23"/>
        </w:rPr>
        <w:t xml:space="preserve"> </w:t>
      </w:r>
      <w:r w:rsidRPr="008E67D2">
        <w:rPr>
          <w:sz w:val="23"/>
          <w:szCs w:val="23"/>
        </w:rPr>
        <w:t>Special Issu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 in Higher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ducation,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urse Director (web-b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sed</w:t>
      </w:r>
    </w:p>
    <w:p w14:paraId="2F959D91" w14:textId="77777777" w:rsidR="002C118F" w:rsidRPr="008E67D2" w:rsidRDefault="006129BA">
      <w:pPr>
        <w:spacing w:line="220" w:lineRule="exact"/>
        <w:ind w:left="3683" w:right="5233"/>
        <w:jc w:val="center"/>
        <w:rPr>
          <w:sz w:val="23"/>
          <w:szCs w:val="23"/>
        </w:rPr>
      </w:pPr>
      <w:r w:rsidRPr="008E67D2">
        <w:rPr>
          <w:sz w:val="23"/>
          <w:szCs w:val="23"/>
        </w:rPr>
        <w:t>online course)</w:t>
      </w:r>
    </w:p>
    <w:p w14:paraId="19CA8B1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2000-2005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DHGR510      </w:t>
      </w:r>
      <w:r w:rsidRPr="008E67D2">
        <w:rPr>
          <w:spacing w:val="41"/>
          <w:sz w:val="23"/>
          <w:szCs w:val="23"/>
        </w:rPr>
        <w:t xml:space="preserve"> </w:t>
      </w:r>
      <w:r w:rsidRPr="008E67D2">
        <w:rPr>
          <w:sz w:val="23"/>
          <w:szCs w:val="23"/>
        </w:rPr>
        <w:t>Gradua</w:t>
      </w:r>
      <w:r w:rsidRPr="008E67D2">
        <w:rPr>
          <w:sz w:val="23"/>
          <w:szCs w:val="23"/>
        </w:rPr>
        <w:t>te Student Teaching and Conference I, Course Director (web-</w:t>
      </w:r>
    </w:p>
    <w:p w14:paraId="0A468271" w14:textId="77777777" w:rsidR="002C118F" w:rsidRPr="008E67D2" w:rsidRDefault="006129BA">
      <w:pPr>
        <w:spacing w:line="220" w:lineRule="exact"/>
        <w:ind w:left="3683" w:right="4653"/>
        <w:jc w:val="center"/>
        <w:rPr>
          <w:sz w:val="23"/>
          <w:szCs w:val="23"/>
        </w:rPr>
      </w:pPr>
      <w:r w:rsidRPr="008E67D2">
        <w:rPr>
          <w:sz w:val="23"/>
          <w:szCs w:val="23"/>
        </w:rPr>
        <w:t>based online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course)</w:t>
      </w:r>
    </w:p>
    <w:p w14:paraId="4E06EC6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1999-2005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DHGR512      </w:t>
      </w:r>
      <w:r w:rsidRPr="008E67D2">
        <w:rPr>
          <w:spacing w:val="41"/>
          <w:sz w:val="23"/>
          <w:szCs w:val="23"/>
        </w:rPr>
        <w:t xml:space="preserve"> </w:t>
      </w:r>
      <w:r w:rsidRPr="008E67D2">
        <w:rPr>
          <w:sz w:val="23"/>
          <w:szCs w:val="23"/>
        </w:rPr>
        <w:t>Graduate Student Teaching and Conference II, Course Director (web-</w:t>
      </w:r>
    </w:p>
    <w:p w14:paraId="7AA85D4B" w14:textId="77777777" w:rsidR="002C118F" w:rsidRPr="008E67D2" w:rsidRDefault="006129BA">
      <w:pPr>
        <w:spacing w:line="220" w:lineRule="exact"/>
        <w:ind w:left="3683" w:right="4653"/>
        <w:jc w:val="center"/>
        <w:rPr>
          <w:sz w:val="23"/>
          <w:szCs w:val="23"/>
        </w:rPr>
      </w:pPr>
      <w:r w:rsidRPr="008E67D2">
        <w:rPr>
          <w:sz w:val="23"/>
          <w:szCs w:val="23"/>
        </w:rPr>
        <w:t>based online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course)</w:t>
      </w:r>
    </w:p>
    <w:p w14:paraId="28100EB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  <w:sectPr w:rsidR="002C118F" w:rsidRPr="008E67D2">
          <w:pgSz w:w="12240" w:h="15840"/>
          <w:pgMar w:top="2060" w:right="98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1992-20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0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DHGR530/</w:t>
      </w:r>
      <w:r w:rsidRPr="008E67D2">
        <w:rPr>
          <w:spacing w:val="-1"/>
          <w:sz w:val="23"/>
          <w:szCs w:val="23"/>
        </w:rPr>
        <w:t>5</w:t>
      </w:r>
      <w:r w:rsidRPr="008E67D2">
        <w:rPr>
          <w:sz w:val="23"/>
          <w:szCs w:val="23"/>
        </w:rPr>
        <w:t>32</w:t>
      </w:r>
      <w:r w:rsidRPr="008E67D2">
        <w:rPr>
          <w:spacing w:val="-24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Clinical Instruction and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 xml:space="preserve">onference I 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nd II, Clinical Supervisor</w:t>
      </w:r>
    </w:p>
    <w:p w14:paraId="0B106D4D" w14:textId="77777777" w:rsidR="002C118F" w:rsidRPr="008E67D2" w:rsidRDefault="002C118F">
      <w:pPr>
        <w:spacing w:before="2" w:line="100" w:lineRule="exact"/>
        <w:rPr>
          <w:sz w:val="10"/>
          <w:szCs w:val="10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2"/>
        <w:gridCol w:w="1479"/>
        <w:gridCol w:w="6556"/>
      </w:tblGrid>
      <w:tr w:rsidR="002C118F" w:rsidRPr="008E67D2" w14:paraId="10764BBC" w14:textId="77777777">
        <w:trPr>
          <w:trHeight w:hRule="exact" w:val="568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103DE403" w14:textId="77777777" w:rsidR="002C118F" w:rsidRPr="008E67D2" w:rsidRDefault="006129BA">
            <w:pPr>
              <w:spacing w:before="70" w:line="260" w:lineRule="exact"/>
              <w:ind w:left="40"/>
              <w:rPr>
                <w:sz w:val="23"/>
                <w:szCs w:val="23"/>
              </w:rPr>
            </w:pPr>
            <w:r w:rsidRPr="008E67D2">
              <w:rPr>
                <w:b/>
                <w:sz w:val="23"/>
                <w:szCs w:val="23"/>
                <w:u w:color="000000"/>
              </w:rPr>
              <w:t>Underg</w:t>
            </w:r>
            <w:r w:rsidRPr="008E67D2">
              <w:rPr>
                <w:b/>
                <w:spacing w:val="-1"/>
                <w:sz w:val="23"/>
                <w:szCs w:val="23"/>
                <w:u w:color="000000"/>
              </w:rPr>
              <w:t>r</w:t>
            </w:r>
            <w:r w:rsidRPr="008E67D2">
              <w:rPr>
                <w:b/>
                <w:sz w:val="23"/>
                <w:szCs w:val="23"/>
                <w:u w:color="000000"/>
              </w:rPr>
              <w:t>ad</w:t>
            </w:r>
            <w:r w:rsidRPr="008E67D2">
              <w:rPr>
                <w:b/>
                <w:spacing w:val="-1"/>
                <w:sz w:val="23"/>
                <w:szCs w:val="23"/>
                <w:u w:color="000000"/>
              </w:rPr>
              <w:t>u</w:t>
            </w:r>
            <w:r w:rsidRPr="008E67D2">
              <w:rPr>
                <w:b/>
                <w:sz w:val="23"/>
                <w:szCs w:val="23"/>
                <w:u w:color="000000"/>
              </w:rPr>
              <w:t>ate</w:t>
            </w:r>
            <w:r w:rsidRPr="008E67D2">
              <w:rPr>
                <w:b/>
                <w:sz w:val="23"/>
                <w:szCs w:val="23"/>
              </w:rPr>
              <w:t>:</w:t>
            </w:r>
          </w:p>
          <w:p w14:paraId="3161140B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2002-20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44AB260" w14:textId="77777777" w:rsidR="002C118F" w:rsidRPr="008E67D2" w:rsidRDefault="002C118F">
            <w:pPr>
              <w:spacing w:before="5" w:line="100" w:lineRule="exact"/>
              <w:rPr>
                <w:sz w:val="10"/>
                <w:szCs w:val="10"/>
              </w:rPr>
            </w:pPr>
          </w:p>
          <w:p w14:paraId="70A9F88B" w14:textId="77777777" w:rsidR="002C118F" w:rsidRPr="008E67D2" w:rsidRDefault="002C118F">
            <w:pPr>
              <w:spacing w:line="200" w:lineRule="exact"/>
            </w:pPr>
          </w:p>
          <w:p w14:paraId="43B0ED73" w14:textId="77777777" w:rsidR="002C118F" w:rsidRPr="008E67D2" w:rsidRDefault="006129BA">
            <w:pPr>
              <w:spacing w:line="26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080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5921F7A" w14:textId="77777777" w:rsidR="002C118F" w:rsidRPr="008E67D2" w:rsidRDefault="002C118F">
            <w:pPr>
              <w:spacing w:before="5" w:line="100" w:lineRule="exact"/>
              <w:rPr>
                <w:sz w:val="10"/>
                <w:szCs w:val="10"/>
              </w:rPr>
            </w:pPr>
          </w:p>
          <w:p w14:paraId="01CE8F33" w14:textId="77777777" w:rsidR="002C118F" w:rsidRPr="008E67D2" w:rsidRDefault="002C118F">
            <w:pPr>
              <w:spacing w:line="200" w:lineRule="exact"/>
            </w:pPr>
          </w:p>
          <w:p w14:paraId="6C583F03" w14:textId="77777777" w:rsidR="002C118F" w:rsidRPr="008E67D2" w:rsidRDefault="006129BA">
            <w:pPr>
              <w:spacing w:line="26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Introduction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to Research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Design (we</w:t>
            </w:r>
            <w:r w:rsidRPr="008E67D2">
              <w:rPr>
                <w:spacing w:val="-1"/>
                <w:sz w:val="23"/>
                <w:szCs w:val="23"/>
              </w:rPr>
              <w:t>b</w:t>
            </w:r>
            <w:r w:rsidRPr="008E67D2">
              <w:rPr>
                <w:sz w:val="23"/>
                <w:szCs w:val="23"/>
              </w:rPr>
              <w:t>-based), C</w:t>
            </w:r>
            <w:r w:rsidRPr="008E67D2">
              <w:rPr>
                <w:spacing w:val="-1"/>
                <w:sz w:val="23"/>
                <w:szCs w:val="23"/>
              </w:rPr>
              <w:t>ou</w:t>
            </w:r>
            <w:r w:rsidRPr="008E67D2">
              <w:rPr>
                <w:sz w:val="23"/>
                <w:szCs w:val="23"/>
              </w:rPr>
              <w:t>rse Co-Dire</w:t>
            </w:r>
            <w:r w:rsidRPr="008E67D2">
              <w:rPr>
                <w:spacing w:val="-1"/>
                <w:sz w:val="23"/>
                <w:szCs w:val="23"/>
              </w:rPr>
              <w:t>c</w:t>
            </w:r>
            <w:r w:rsidRPr="008E67D2">
              <w:rPr>
                <w:sz w:val="23"/>
                <w:szCs w:val="23"/>
              </w:rPr>
              <w:t>tor</w:t>
            </w:r>
          </w:p>
        </w:tc>
      </w:tr>
      <w:tr w:rsidR="002C118F" w:rsidRPr="008E67D2" w14:paraId="75C2CE59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2544163C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2002-20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015B258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3</w:t>
            </w:r>
            <w:r w:rsidRPr="008E67D2">
              <w:rPr>
                <w:sz w:val="23"/>
                <w:szCs w:val="23"/>
              </w:rPr>
              <w:t>080L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B67BCCD" w14:textId="77777777" w:rsidR="002C118F" w:rsidRPr="008E67D2" w:rsidRDefault="006129BA">
            <w:pPr>
              <w:spacing w:line="220" w:lineRule="exact"/>
              <w:ind w:left="246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 xml:space="preserve">Preclinical Dental Hygiene, </w:t>
            </w:r>
            <w:r w:rsidRPr="008E67D2">
              <w:rPr>
                <w:sz w:val="23"/>
                <w:szCs w:val="23"/>
              </w:rPr>
              <w:t>Clinical Instructor</w:t>
            </w:r>
          </w:p>
        </w:tc>
      </w:tr>
      <w:tr w:rsidR="002C118F" w:rsidRPr="008E67D2" w14:paraId="0851364F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4D733048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2000-20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7100F0D" w14:textId="77777777" w:rsidR="002C118F" w:rsidRPr="008E67D2" w:rsidRDefault="006129BA">
            <w:pPr>
              <w:spacing w:line="220" w:lineRule="exact"/>
              <w:ind w:left="28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660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E1E37D9" w14:textId="77777777" w:rsidR="002C118F" w:rsidRPr="008E67D2" w:rsidRDefault="006129BA">
            <w:pPr>
              <w:spacing w:line="220" w:lineRule="exact"/>
              <w:ind w:left="24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Independent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Stu</w:t>
            </w:r>
            <w:r w:rsidRPr="008E67D2">
              <w:rPr>
                <w:spacing w:val="-1"/>
                <w:sz w:val="23"/>
                <w:szCs w:val="23"/>
              </w:rPr>
              <w:t>d</w:t>
            </w:r>
            <w:r w:rsidRPr="008E67D2">
              <w:rPr>
                <w:sz w:val="23"/>
                <w:szCs w:val="23"/>
              </w:rPr>
              <w:t>y</w:t>
            </w:r>
            <w:r w:rsidRPr="008E67D2">
              <w:rPr>
                <w:spacing w:val="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in De</w:t>
            </w:r>
            <w:r w:rsidRPr="008E67D2">
              <w:rPr>
                <w:spacing w:val="-1"/>
                <w:sz w:val="23"/>
                <w:szCs w:val="23"/>
              </w:rPr>
              <w:t>n</w:t>
            </w:r>
            <w:r w:rsidRPr="008E67D2">
              <w:rPr>
                <w:sz w:val="23"/>
                <w:szCs w:val="23"/>
              </w:rPr>
              <w:t>tal H</w:t>
            </w:r>
            <w:r w:rsidRPr="008E67D2">
              <w:rPr>
                <w:spacing w:val="1"/>
                <w:sz w:val="23"/>
                <w:szCs w:val="23"/>
              </w:rPr>
              <w:t>y</w:t>
            </w:r>
            <w:r w:rsidRPr="008E67D2">
              <w:rPr>
                <w:sz w:val="23"/>
                <w:szCs w:val="23"/>
              </w:rPr>
              <w:t>giene,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Course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Director</w:t>
            </w:r>
          </w:p>
        </w:tc>
      </w:tr>
      <w:tr w:rsidR="002C118F" w:rsidRPr="008E67D2" w14:paraId="18C5A1F5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2E9D2A33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1999-20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E68B487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210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1E27C40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Practice Ma</w:t>
            </w:r>
            <w:r w:rsidRPr="008E67D2">
              <w:rPr>
                <w:spacing w:val="-1"/>
                <w:sz w:val="23"/>
                <w:szCs w:val="23"/>
              </w:rPr>
              <w:t>n</w:t>
            </w:r>
            <w:r w:rsidRPr="008E67D2">
              <w:rPr>
                <w:sz w:val="23"/>
                <w:szCs w:val="23"/>
              </w:rPr>
              <w:t>age</w:t>
            </w:r>
            <w:r w:rsidRPr="008E67D2">
              <w:rPr>
                <w:spacing w:val="-2"/>
                <w:sz w:val="23"/>
                <w:szCs w:val="23"/>
              </w:rPr>
              <w:t>m</w:t>
            </w:r>
            <w:r w:rsidRPr="008E67D2">
              <w:rPr>
                <w:sz w:val="23"/>
                <w:szCs w:val="23"/>
              </w:rPr>
              <w:t>ent, C</w:t>
            </w:r>
            <w:r w:rsidRPr="008E67D2">
              <w:rPr>
                <w:spacing w:val="1"/>
                <w:sz w:val="23"/>
                <w:szCs w:val="23"/>
              </w:rPr>
              <w:t>o</w:t>
            </w:r>
            <w:r w:rsidRPr="008E67D2">
              <w:rPr>
                <w:sz w:val="23"/>
                <w:szCs w:val="23"/>
              </w:rPr>
              <w:t>urse Director</w:t>
            </w:r>
          </w:p>
        </w:tc>
      </w:tr>
      <w:tr w:rsidR="002C118F" w:rsidRPr="008E67D2" w14:paraId="65B3A8F7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70E2ED79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1999-20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CBD2102" w14:textId="77777777" w:rsidR="002C118F" w:rsidRPr="008E67D2" w:rsidRDefault="006129BA">
            <w:pPr>
              <w:spacing w:line="220" w:lineRule="exact"/>
              <w:ind w:left="28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240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0EA832DB" w14:textId="77777777" w:rsidR="002C118F" w:rsidRPr="008E67D2" w:rsidRDefault="006129BA">
            <w:pPr>
              <w:spacing w:line="220" w:lineRule="exact"/>
              <w:ind w:left="24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Ethics &amp; Pr</w:t>
            </w:r>
            <w:r w:rsidRPr="008E67D2">
              <w:rPr>
                <w:spacing w:val="-1"/>
                <w:sz w:val="23"/>
                <w:szCs w:val="23"/>
              </w:rPr>
              <w:t>o</w:t>
            </w:r>
            <w:r w:rsidRPr="008E67D2">
              <w:rPr>
                <w:sz w:val="23"/>
                <w:szCs w:val="23"/>
              </w:rPr>
              <w:t>fessionalis</w:t>
            </w:r>
            <w:r w:rsidRPr="008E67D2">
              <w:rPr>
                <w:spacing w:val="-2"/>
                <w:sz w:val="23"/>
                <w:szCs w:val="23"/>
              </w:rPr>
              <w:t>m</w:t>
            </w:r>
            <w:r w:rsidRPr="008E67D2">
              <w:rPr>
                <w:sz w:val="23"/>
                <w:szCs w:val="23"/>
              </w:rPr>
              <w:t>, Course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Dir</w:t>
            </w:r>
            <w:r w:rsidRPr="008E67D2">
              <w:rPr>
                <w:spacing w:val="-1"/>
                <w:sz w:val="23"/>
                <w:szCs w:val="23"/>
              </w:rPr>
              <w:t>e</w:t>
            </w:r>
            <w:r w:rsidRPr="008E67D2">
              <w:rPr>
                <w:sz w:val="23"/>
                <w:szCs w:val="23"/>
              </w:rPr>
              <w:t>ctor</w:t>
            </w:r>
          </w:p>
        </w:tc>
      </w:tr>
      <w:tr w:rsidR="002C118F" w:rsidRPr="008E67D2" w14:paraId="182EAF29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3865E86B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1999-20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8921ECC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620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8B44E5A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Principles in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Dental H</w:t>
            </w:r>
            <w:r w:rsidRPr="008E67D2">
              <w:rPr>
                <w:spacing w:val="1"/>
                <w:sz w:val="23"/>
                <w:szCs w:val="23"/>
              </w:rPr>
              <w:t>y</w:t>
            </w:r>
            <w:r w:rsidRPr="008E67D2">
              <w:rPr>
                <w:sz w:val="23"/>
                <w:szCs w:val="23"/>
              </w:rPr>
              <w:t>g</w:t>
            </w:r>
            <w:r w:rsidRPr="008E67D2">
              <w:rPr>
                <w:spacing w:val="-2"/>
                <w:sz w:val="23"/>
                <w:szCs w:val="23"/>
              </w:rPr>
              <w:t>i</w:t>
            </w:r>
            <w:r w:rsidRPr="008E67D2">
              <w:rPr>
                <w:sz w:val="23"/>
                <w:szCs w:val="23"/>
              </w:rPr>
              <w:t xml:space="preserve">ene </w:t>
            </w:r>
            <w:r w:rsidRPr="008E67D2">
              <w:rPr>
                <w:sz w:val="23"/>
                <w:szCs w:val="23"/>
              </w:rPr>
              <w:t>Education, Course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</w:t>
            </w:r>
            <w:r w:rsidRPr="008E67D2">
              <w:rPr>
                <w:spacing w:val="-2"/>
                <w:sz w:val="23"/>
                <w:szCs w:val="23"/>
              </w:rPr>
              <w:t>i</w:t>
            </w:r>
            <w:r w:rsidRPr="008E67D2">
              <w:rPr>
                <w:sz w:val="23"/>
                <w:szCs w:val="23"/>
              </w:rPr>
              <w:t>rector</w:t>
            </w:r>
          </w:p>
        </w:tc>
      </w:tr>
      <w:tr w:rsidR="002C118F" w:rsidRPr="008E67D2" w14:paraId="3B77BB76" w14:textId="77777777">
        <w:trPr>
          <w:trHeight w:hRule="exact" w:val="236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520270EA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1999-20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2B2A39D" w14:textId="77777777" w:rsidR="002C118F" w:rsidRPr="008E67D2" w:rsidRDefault="006129BA">
            <w:pPr>
              <w:spacing w:line="220" w:lineRule="exact"/>
              <w:ind w:left="28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500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A3B995F" w14:textId="77777777" w:rsidR="002C118F" w:rsidRPr="008E67D2" w:rsidRDefault="006129BA">
            <w:pPr>
              <w:spacing w:line="220" w:lineRule="exact"/>
              <w:ind w:left="24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Se</w:t>
            </w:r>
            <w:r w:rsidRPr="008E67D2">
              <w:rPr>
                <w:spacing w:val="-2"/>
                <w:sz w:val="23"/>
                <w:szCs w:val="23"/>
              </w:rPr>
              <w:t>m</w:t>
            </w:r>
            <w:r w:rsidRPr="008E67D2">
              <w:rPr>
                <w:sz w:val="23"/>
                <w:szCs w:val="23"/>
              </w:rPr>
              <w:t>inar in Health Care Issues, C</w:t>
            </w:r>
            <w:r w:rsidRPr="008E67D2">
              <w:rPr>
                <w:spacing w:val="-1"/>
                <w:sz w:val="23"/>
                <w:szCs w:val="23"/>
              </w:rPr>
              <w:t>o</w:t>
            </w:r>
            <w:r w:rsidRPr="008E67D2">
              <w:rPr>
                <w:sz w:val="23"/>
                <w:szCs w:val="23"/>
              </w:rPr>
              <w:t>urse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Director</w:t>
            </w:r>
          </w:p>
        </w:tc>
      </w:tr>
      <w:tr w:rsidR="002C118F" w:rsidRPr="008E67D2" w14:paraId="6C4D4982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7B5F718F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1992-20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7947709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3</w:t>
            </w:r>
            <w:r w:rsidRPr="008E67D2">
              <w:rPr>
                <w:sz w:val="23"/>
                <w:szCs w:val="23"/>
              </w:rPr>
              <w:t>280C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35A73FF4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Dental H</w:t>
            </w:r>
            <w:r w:rsidRPr="008E67D2">
              <w:rPr>
                <w:spacing w:val="1"/>
                <w:sz w:val="23"/>
                <w:szCs w:val="23"/>
              </w:rPr>
              <w:t>y</w:t>
            </w:r>
            <w:r w:rsidRPr="008E67D2">
              <w:rPr>
                <w:sz w:val="23"/>
                <w:szCs w:val="23"/>
              </w:rPr>
              <w:t>g</w:t>
            </w:r>
            <w:r w:rsidRPr="008E67D2">
              <w:rPr>
                <w:spacing w:val="-2"/>
                <w:sz w:val="23"/>
                <w:szCs w:val="23"/>
              </w:rPr>
              <w:t>i</w:t>
            </w:r>
            <w:r w:rsidRPr="008E67D2">
              <w:rPr>
                <w:sz w:val="23"/>
                <w:szCs w:val="23"/>
              </w:rPr>
              <w:t>ene Clinic I</w:t>
            </w:r>
          </w:p>
        </w:tc>
      </w:tr>
      <w:tr w:rsidR="002C118F" w:rsidRPr="008E67D2" w14:paraId="2979C052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6C09E035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1992-20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1EB4551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020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49CF1C34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Local Anes</w:t>
            </w:r>
            <w:r w:rsidRPr="008E67D2">
              <w:rPr>
                <w:spacing w:val="-2"/>
                <w:sz w:val="23"/>
                <w:szCs w:val="23"/>
              </w:rPr>
              <w:t>t</w:t>
            </w:r>
            <w:r w:rsidRPr="008E67D2">
              <w:rPr>
                <w:sz w:val="23"/>
                <w:szCs w:val="23"/>
              </w:rPr>
              <w:t>hesia and Pa</w:t>
            </w:r>
            <w:r w:rsidRPr="008E67D2">
              <w:rPr>
                <w:spacing w:val="-2"/>
                <w:sz w:val="23"/>
                <w:szCs w:val="23"/>
              </w:rPr>
              <w:t>i</w:t>
            </w:r>
            <w:r w:rsidRPr="008E67D2">
              <w:rPr>
                <w:sz w:val="23"/>
                <w:szCs w:val="23"/>
              </w:rPr>
              <w:t>n Control, C</w:t>
            </w:r>
            <w:r w:rsidRPr="008E67D2">
              <w:rPr>
                <w:spacing w:val="-2"/>
                <w:sz w:val="23"/>
                <w:szCs w:val="23"/>
              </w:rPr>
              <w:t>l</w:t>
            </w:r>
            <w:r w:rsidRPr="008E67D2">
              <w:rPr>
                <w:sz w:val="23"/>
                <w:szCs w:val="23"/>
              </w:rPr>
              <w:t>inical Instructor</w:t>
            </w:r>
          </w:p>
        </w:tc>
      </w:tr>
      <w:tr w:rsidR="002C118F" w:rsidRPr="008E67D2" w14:paraId="510AB68E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3ED3E3EE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1999-20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DBE8A4" w14:textId="77777777" w:rsidR="002C118F" w:rsidRPr="008E67D2" w:rsidRDefault="006129BA">
            <w:pPr>
              <w:spacing w:line="220" w:lineRule="exact"/>
              <w:ind w:left="28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040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4C78CAD9" w14:textId="77777777" w:rsidR="002C118F" w:rsidRPr="008E67D2" w:rsidRDefault="006129BA">
            <w:pPr>
              <w:spacing w:line="220" w:lineRule="exact"/>
              <w:ind w:left="24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Research a</w:t>
            </w:r>
            <w:r w:rsidRPr="008E67D2">
              <w:rPr>
                <w:spacing w:val="-1"/>
                <w:sz w:val="23"/>
                <w:szCs w:val="23"/>
              </w:rPr>
              <w:t>n</w:t>
            </w:r>
            <w:r w:rsidRPr="008E67D2">
              <w:rPr>
                <w:sz w:val="23"/>
                <w:szCs w:val="23"/>
              </w:rPr>
              <w:t xml:space="preserve">d </w:t>
            </w:r>
            <w:r w:rsidRPr="008E67D2">
              <w:rPr>
                <w:sz w:val="23"/>
                <w:szCs w:val="23"/>
              </w:rPr>
              <w:t>Instruction,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Course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Dir</w:t>
            </w:r>
            <w:r w:rsidRPr="008E67D2">
              <w:rPr>
                <w:spacing w:val="-1"/>
                <w:sz w:val="23"/>
                <w:szCs w:val="23"/>
              </w:rPr>
              <w:t>e</w:t>
            </w:r>
            <w:r w:rsidRPr="008E67D2">
              <w:rPr>
                <w:sz w:val="23"/>
                <w:szCs w:val="23"/>
              </w:rPr>
              <w:t>ctor</w:t>
            </w:r>
          </w:p>
        </w:tc>
      </w:tr>
      <w:tr w:rsidR="002C118F" w:rsidRPr="008E67D2" w14:paraId="2A4F3C4F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230A499E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1995-20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CB6F8AE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320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726F1395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Special Patient Care Practicu</w:t>
            </w:r>
            <w:r w:rsidRPr="008E67D2">
              <w:rPr>
                <w:spacing w:val="-2"/>
                <w:sz w:val="23"/>
                <w:szCs w:val="23"/>
              </w:rPr>
              <w:t>m</w:t>
            </w:r>
            <w:r w:rsidRPr="008E67D2">
              <w:rPr>
                <w:sz w:val="23"/>
                <w:szCs w:val="23"/>
              </w:rPr>
              <w:t>, Course Co-Director</w:t>
            </w:r>
          </w:p>
        </w:tc>
      </w:tr>
      <w:tr w:rsidR="002C118F" w:rsidRPr="008E67D2" w14:paraId="6F2DE1E3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3CC95BDF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1992-20</w:t>
            </w:r>
            <w:r w:rsidRPr="008E67D2">
              <w:rPr>
                <w:spacing w:val="-1"/>
                <w:sz w:val="23"/>
                <w:szCs w:val="23"/>
              </w:rPr>
              <w:t>0</w:t>
            </w:r>
            <w:r w:rsidRPr="008E67D2">
              <w:rPr>
                <w:sz w:val="23"/>
                <w:szCs w:val="23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3D64432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060C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1E02DEE6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Dental H</w:t>
            </w:r>
            <w:r w:rsidRPr="008E67D2">
              <w:rPr>
                <w:spacing w:val="1"/>
                <w:sz w:val="23"/>
                <w:szCs w:val="23"/>
              </w:rPr>
              <w:t>y</w:t>
            </w:r>
            <w:r w:rsidRPr="008E67D2">
              <w:rPr>
                <w:sz w:val="23"/>
                <w:szCs w:val="23"/>
              </w:rPr>
              <w:t>g</w:t>
            </w:r>
            <w:r w:rsidRPr="008E67D2">
              <w:rPr>
                <w:spacing w:val="-2"/>
                <w:sz w:val="23"/>
                <w:szCs w:val="23"/>
              </w:rPr>
              <w:t>i</w:t>
            </w:r>
            <w:r w:rsidRPr="008E67D2">
              <w:rPr>
                <w:sz w:val="23"/>
                <w:szCs w:val="23"/>
              </w:rPr>
              <w:t>ene Clinic II</w:t>
            </w:r>
          </w:p>
        </w:tc>
      </w:tr>
      <w:tr w:rsidR="002C118F" w:rsidRPr="008E67D2" w14:paraId="7A79E24A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4E3FB47B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1992-19</w:t>
            </w:r>
            <w:r w:rsidRPr="008E67D2">
              <w:rPr>
                <w:spacing w:val="-1"/>
                <w:sz w:val="23"/>
                <w:szCs w:val="23"/>
              </w:rPr>
              <w:t>9</w:t>
            </w:r>
            <w:r w:rsidRPr="008E67D2">
              <w:rPr>
                <w:sz w:val="23"/>
                <w:szCs w:val="23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CFBA5A0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3</w:t>
            </w:r>
            <w:r w:rsidRPr="008E67D2">
              <w:rPr>
                <w:sz w:val="23"/>
                <w:szCs w:val="23"/>
              </w:rPr>
              <w:t>080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5D0DEE40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Intro. to the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Preventive Practice of Dental Hygiene, Course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Director</w:t>
            </w:r>
          </w:p>
        </w:tc>
      </w:tr>
      <w:tr w:rsidR="002C118F" w:rsidRPr="008E67D2" w14:paraId="748B35A3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30EB374E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1992-19</w:t>
            </w:r>
            <w:r w:rsidRPr="008E67D2">
              <w:rPr>
                <w:spacing w:val="-1"/>
                <w:sz w:val="23"/>
                <w:szCs w:val="23"/>
              </w:rPr>
              <w:t>9</w:t>
            </w:r>
            <w:r w:rsidRPr="008E67D2">
              <w:rPr>
                <w:sz w:val="23"/>
                <w:szCs w:val="23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AB58014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3</w:t>
            </w:r>
            <w:r w:rsidRPr="008E67D2">
              <w:rPr>
                <w:sz w:val="23"/>
                <w:szCs w:val="23"/>
              </w:rPr>
              <w:t>080L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2FFF69D1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Preclinical Dental Hygiene, Course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</w:t>
            </w:r>
            <w:r w:rsidRPr="008E67D2">
              <w:rPr>
                <w:spacing w:val="-2"/>
                <w:sz w:val="23"/>
                <w:szCs w:val="23"/>
              </w:rPr>
              <w:t>i</w:t>
            </w:r>
            <w:r w:rsidRPr="008E67D2">
              <w:rPr>
                <w:sz w:val="23"/>
                <w:szCs w:val="23"/>
              </w:rPr>
              <w:t>rector</w:t>
            </w:r>
          </w:p>
        </w:tc>
      </w:tr>
      <w:tr w:rsidR="002C118F" w:rsidRPr="008E67D2" w14:paraId="4E9F8F23" w14:textId="77777777">
        <w:trPr>
          <w:trHeight w:hRule="exact" w:val="237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1B95AFB2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1992-19</w:t>
            </w:r>
            <w:r w:rsidRPr="008E67D2">
              <w:rPr>
                <w:spacing w:val="-1"/>
                <w:sz w:val="23"/>
                <w:szCs w:val="23"/>
              </w:rPr>
              <w:t>9</w:t>
            </w:r>
            <w:r w:rsidRPr="008E67D2">
              <w:rPr>
                <w:sz w:val="23"/>
                <w:szCs w:val="23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881EE58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3</w:t>
            </w:r>
            <w:r w:rsidRPr="008E67D2">
              <w:rPr>
                <w:sz w:val="23"/>
                <w:szCs w:val="23"/>
              </w:rPr>
              <w:t>220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0BA18608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Dental Biomaterials, Course Director</w:t>
            </w:r>
          </w:p>
        </w:tc>
      </w:tr>
      <w:tr w:rsidR="002C118F" w:rsidRPr="008E67D2" w14:paraId="2294FCE1" w14:textId="77777777">
        <w:trPr>
          <w:trHeight w:hRule="exact" w:val="236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5A430E53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1992-19</w:t>
            </w:r>
            <w:r w:rsidRPr="008E67D2">
              <w:rPr>
                <w:spacing w:val="-1"/>
                <w:sz w:val="23"/>
                <w:szCs w:val="23"/>
              </w:rPr>
              <w:t>9</w:t>
            </w:r>
            <w:r w:rsidRPr="008E67D2">
              <w:rPr>
                <w:sz w:val="23"/>
                <w:szCs w:val="23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9897379" w14:textId="77777777" w:rsidR="002C118F" w:rsidRPr="008E67D2" w:rsidRDefault="006129BA">
            <w:pPr>
              <w:spacing w:line="220" w:lineRule="exact"/>
              <w:ind w:left="28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3</w:t>
            </w:r>
            <w:r w:rsidRPr="008E67D2">
              <w:rPr>
                <w:sz w:val="23"/>
                <w:szCs w:val="23"/>
              </w:rPr>
              <w:t>220L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091FC353" w14:textId="77777777" w:rsidR="002C118F" w:rsidRPr="008E67D2" w:rsidRDefault="006129BA">
            <w:pPr>
              <w:spacing w:line="220" w:lineRule="exact"/>
              <w:ind w:left="247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Dental Biomaterials Lab, Course</w:t>
            </w:r>
            <w:r w:rsidRPr="008E67D2">
              <w:rPr>
                <w:spacing w:val="-1"/>
                <w:sz w:val="23"/>
                <w:szCs w:val="23"/>
              </w:rPr>
              <w:t xml:space="preserve"> </w:t>
            </w:r>
            <w:r w:rsidRPr="008E67D2">
              <w:rPr>
                <w:sz w:val="23"/>
                <w:szCs w:val="23"/>
              </w:rPr>
              <w:t>Director</w:t>
            </w:r>
          </w:p>
        </w:tc>
      </w:tr>
      <w:tr w:rsidR="002C118F" w:rsidRPr="008E67D2" w14:paraId="5044F035" w14:textId="77777777">
        <w:trPr>
          <w:trHeight w:hRule="exact" w:val="333"/>
        </w:trPr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48B60048" w14:textId="77777777" w:rsidR="002C118F" w:rsidRPr="008E67D2" w:rsidRDefault="006129BA">
            <w:pPr>
              <w:spacing w:line="220" w:lineRule="exact"/>
              <w:ind w:left="40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1993-19</w:t>
            </w:r>
            <w:r w:rsidRPr="008E67D2">
              <w:rPr>
                <w:spacing w:val="-1"/>
                <w:sz w:val="23"/>
                <w:szCs w:val="23"/>
              </w:rPr>
              <w:t>9</w:t>
            </w:r>
            <w:r w:rsidRPr="008E67D2">
              <w:rPr>
                <w:sz w:val="23"/>
                <w:szCs w:val="23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9359B02" w14:textId="77777777" w:rsidR="002C118F" w:rsidRPr="008E67D2" w:rsidRDefault="006129BA">
            <w:pPr>
              <w:spacing w:line="220" w:lineRule="exact"/>
              <w:ind w:left="28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DH</w:t>
            </w:r>
            <w:r w:rsidRPr="008E67D2">
              <w:rPr>
                <w:spacing w:val="-1"/>
                <w:sz w:val="23"/>
                <w:szCs w:val="23"/>
              </w:rPr>
              <w:t>4</w:t>
            </w:r>
            <w:r w:rsidRPr="008E67D2">
              <w:rPr>
                <w:sz w:val="23"/>
                <w:szCs w:val="23"/>
              </w:rPr>
              <w:t>065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nil"/>
            </w:tcBorders>
          </w:tcPr>
          <w:p w14:paraId="68884ED3" w14:textId="77777777" w:rsidR="002C118F" w:rsidRPr="008E67D2" w:rsidRDefault="006129BA">
            <w:pPr>
              <w:spacing w:line="220" w:lineRule="exact"/>
              <w:ind w:left="248"/>
              <w:rPr>
                <w:sz w:val="23"/>
                <w:szCs w:val="23"/>
              </w:rPr>
            </w:pPr>
            <w:r w:rsidRPr="008E67D2">
              <w:rPr>
                <w:sz w:val="23"/>
                <w:szCs w:val="23"/>
              </w:rPr>
              <w:t>Se</w:t>
            </w:r>
            <w:r w:rsidRPr="008E67D2">
              <w:rPr>
                <w:spacing w:val="-2"/>
                <w:sz w:val="23"/>
                <w:szCs w:val="23"/>
              </w:rPr>
              <w:t>m</w:t>
            </w:r>
            <w:r w:rsidRPr="008E67D2">
              <w:rPr>
                <w:sz w:val="23"/>
                <w:szCs w:val="23"/>
              </w:rPr>
              <w:t>inar in Dental Hygiene II</w:t>
            </w:r>
          </w:p>
        </w:tc>
      </w:tr>
    </w:tbl>
    <w:p w14:paraId="7FC00F3F" w14:textId="77777777" w:rsidR="002C118F" w:rsidRPr="008E67D2" w:rsidRDefault="002C118F">
      <w:pPr>
        <w:spacing w:before="4" w:line="120" w:lineRule="exact"/>
        <w:rPr>
          <w:sz w:val="12"/>
          <w:szCs w:val="12"/>
        </w:rPr>
      </w:pPr>
    </w:p>
    <w:p w14:paraId="0615D69B" w14:textId="77777777" w:rsidR="002C118F" w:rsidRPr="008E67D2" w:rsidRDefault="002C118F">
      <w:pPr>
        <w:spacing w:line="200" w:lineRule="exact"/>
      </w:pPr>
    </w:p>
    <w:p w14:paraId="0ED6AF62" w14:textId="77777777" w:rsidR="002C118F" w:rsidRPr="008E67D2" w:rsidRDefault="006129BA">
      <w:pPr>
        <w:spacing w:before="30"/>
        <w:ind w:left="16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DOCT</w:t>
      </w:r>
      <w:r w:rsidRPr="008E67D2">
        <w:rPr>
          <w:b/>
          <w:spacing w:val="-2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>RAL SUP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RVISORY C</w:t>
      </w:r>
      <w:r w:rsidRPr="008E67D2">
        <w:rPr>
          <w:b/>
          <w:spacing w:val="-2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>MMITTE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S S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RV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D:</w:t>
      </w:r>
    </w:p>
    <w:p w14:paraId="5D13097B" w14:textId="77777777" w:rsidR="002C118F" w:rsidRPr="008E67D2" w:rsidRDefault="006129BA">
      <w:pPr>
        <w:spacing w:line="240" w:lineRule="exact"/>
        <w:ind w:left="160"/>
        <w:rPr>
          <w:sz w:val="24"/>
          <w:szCs w:val="24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Co-Chair –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Gera</w:t>
      </w:r>
      <w:r w:rsidRPr="008E67D2">
        <w:rPr>
          <w:spacing w:val="-2"/>
          <w:sz w:val="23"/>
          <w:szCs w:val="23"/>
        </w:rPr>
        <w:t>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n K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rn Crain: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4"/>
          <w:szCs w:val="24"/>
        </w:rPr>
        <w:t>Ele</w:t>
      </w:r>
      <w:r w:rsidRPr="008E67D2">
        <w:rPr>
          <w:spacing w:val="-2"/>
          <w:sz w:val="24"/>
          <w:szCs w:val="24"/>
        </w:rPr>
        <w:t>m</w:t>
      </w:r>
      <w:r w:rsidRPr="008E67D2">
        <w:rPr>
          <w:sz w:val="24"/>
          <w:szCs w:val="24"/>
        </w:rPr>
        <w:t>ents of a Curriculum</w:t>
      </w:r>
      <w:r w:rsidRPr="008E67D2">
        <w:rPr>
          <w:spacing w:val="-2"/>
          <w:sz w:val="24"/>
          <w:szCs w:val="24"/>
        </w:rPr>
        <w:t xml:space="preserve"> </w:t>
      </w:r>
      <w:r w:rsidRPr="008E67D2">
        <w:rPr>
          <w:sz w:val="24"/>
          <w:szCs w:val="24"/>
        </w:rPr>
        <w:t>Change Process in Dental</w:t>
      </w:r>
    </w:p>
    <w:p w14:paraId="3E5FAD71" w14:textId="77777777" w:rsidR="002C118F" w:rsidRPr="008E67D2" w:rsidRDefault="006129BA">
      <w:pPr>
        <w:spacing w:line="240" w:lineRule="exact"/>
        <w:ind w:left="160"/>
        <w:rPr>
          <w:sz w:val="24"/>
          <w:szCs w:val="24"/>
        </w:rPr>
      </w:pPr>
      <w:r w:rsidRPr="008E67D2">
        <w:rPr>
          <w:sz w:val="24"/>
          <w:szCs w:val="24"/>
        </w:rPr>
        <w:t>Education. 2004-2010.</w:t>
      </w:r>
    </w:p>
    <w:p w14:paraId="778DA841" w14:textId="77777777" w:rsidR="002C118F" w:rsidRPr="008E67D2" w:rsidRDefault="002C118F">
      <w:pPr>
        <w:spacing w:before="11" w:line="200" w:lineRule="exact"/>
      </w:pPr>
    </w:p>
    <w:p w14:paraId="107CCE83" w14:textId="77777777" w:rsidR="002C118F" w:rsidRPr="008E67D2" w:rsidRDefault="006129BA">
      <w:pPr>
        <w:spacing w:line="260" w:lineRule="exact"/>
        <w:ind w:left="16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GRADUA</w:t>
      </w:r>
      <w:r w:rsidRPr="008E67D2">
        <w:rPr>
          <w:b/>
          <w:spacing w:val="-1"/>
          <w:sz w:val="23"/>
          <w:szCs w:val="23"/>
          <w:u w:color="000000"/>
        </w:rPr>
        <w:t>T</w:t>
      </w:r>
      <w:r w:rsidRPr="008E67D2">
        <w:rPr>
          <w:b/>
          <w:sz w:val="23"/>
          <w:szCs w:val="23"/>
          <w:u w:color="000000"/>
        </w:rPr>
        <w:t>E SUP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RVISORY C</w:t>
      </w:r>
      <w:r w:rsidRPr="008E67D2">
        <w:rPr>
          <w:b/>
          <w:spacing w:val="-2"/>
          <w:sz w:val="23"/>
          <w:szCs w:val="23"/>
          <w:u w:color="000000"/>
        </w:rPr>
        <w:t>O</w:t>
      </w:r>
      <w:r w:rsidRPr="008E67D2">
        <w:rPr>
          <w:b/>
          <w:sz w:val="23"/>
          <w:szCs w:val="23"/>
          <w:u w:color="000000"/>
        </w:rPr>
        <w:t>MMITTE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S S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RV</w:t>
      </w:r>
      <w:r w:rsidRPr="008E67D2">
        <w:rPr>
          <w:b/>
          <w:spacing w:val="-1"/>
          <w:sz w:val="23"/>
          <w:szCs w:val="23"/>
          <w:u w:color="000000"/>
        </w:rPr>
        <w:t>ED</w:t>
      </w:r>
      <w:r w:rsidRPr="008E67D2">
        <w:rPr>
          <w:b/>
          <w:sz w:val="23"/>
          <w:szCs w:val="23"/>
        </w:rPr>
        <w:t>:</w:t>
      </w:r>
    </w:p>
    <w:p w14:paraId="1F0B25AC" w14:textId="77777777" w:rsidR="002C118F" w:rsidRPr="008E67D2" w:rsidRDefault="006129BA">
      <w:pPr>
        <w:spacing w:line="220" w:lineRule="exact"/>
        <w:ind w:left="160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– J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lie Brotz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. 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 de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pact on dental care and </w:t>
      </w:r>
      <w:r w:rsidRPr="008E67D2">
        <w:rPr>
          <w:sz w:val="23"/>
          <w:szCs w:val="23"/>
        </w:rPr>
        <w:t>perceptions</w:t>
      </w:r>
    </w:p>
    <w:p w14:paraId="09B1062A" w14:textId="77777777" w:rsidR="002C118F" w:rsidRPr="008E67D2" w:rsidRDefault="006129BA">
      <w:pPr>
        <w:spacing w:line="220" w:lineRule="exact"/>
        <w:ind w:left="160"/>
        <w:rPr>
          <w:sz w:val="23"/>
          <w:szCs w:val="23"/>
        </w:rPr>
      </w:pPr>
      <w:r w:rsidRPr="008E67D2">
        <w:rPr>
          <w:sz w:val="23"/>
          <w:szCs w:val="23"/>
        </w:rPr>
        <w:t>about registered dental therapists.  20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1 -</w:t>
      </w:r>
    </w:p>
    <w:p w14:paraId="67462217" w14:textId="77777777" w:rsidR="002C118F" w:rsidRPr="008E67D2" w:rsidRDefault="002C118F">
      <w:pPr>
        <w:spacing w:before="13" w:line="220" w:lineRule="exact"/>
        <w:rPr>
          <w:sz w:val="22"/>
          <w:szCs w:val="22"/>
        </w:rPr>
      </w:pPr>
    </w:p>
    <w:p w14:paraId="0896CC56" w14:textId="77777777" w:rsidR="002C118F" w:rsidRPr="008E67D2" w:rsidRDefault="006129BA">
      <w:pPr>
        <w:spacing w:line="220" w:lineRule="exact"/>
        <w:ind w:left="160" w:right="118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Co-Chair –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Kathi Coru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.  Dental Hygiene Faculty Perceptio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 xml:space="preserve">s Regarding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he Role of 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teraction in Distance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Education and its Effect on Learner O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tco</w:t>
      </w:r>
      <w:r w:rsidRPr="008E67D2">
        <w:rPr>
          <w:spacing w:val="-3"/>
          <w:sz w:val="23"/>
          <w:szCs w:val="23"/>
        </w:rPr>
        <w:t>m</w:t>
      </w:r>
      <w:r w:rsidRPr="008E67D2">
        <w:rPr>
          <w:sz w:val="23"/>
          <w:szCs w:val="23"/>
        </w:rPr>
        <w:t>es in 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try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Level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ntal Hygiene </w:t>
      </w:r>
      <w:r w:rsidRPr="008E67D2">
        <w:rPr>
          <w:sz w:val="23"/>
          <w:szCs w:val="23"/>
        </w:rPr>
        <w:t>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s. 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011-</w:t>
      </w:r>
    </w:p>
    <w:p w14:paraId="1C29BC03" w14:textId="77777777" w:rsidR="002C118F" w:rsidRPr="008E67D2" w:rsidRDefault="002C118F">
      <w:pPr>
        <w:spacing w:before="12" w:line="200" w:lineRule="exact"/>
      </w:pPr>
    </w:p>
    <w:p w14:paraId="081E7E7C" w14:textId="77777777" w:rsidR="002C118F" w:rsidRPr="008E67D2" w:rsidRDefault="006129BA">
      <w:pPr>
        <w:ind w:left="160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Chair – Jo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Ann Weatherwax.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Needs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for Children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 Oral Health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Care:  Focus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on Low</w:t>
      </w:r>
    </w:p>
    <w:p w14:paraId="14E701CA" w14:textId="77777777" w:rsidR="002C118F" w:rsidRPr="008E67D2" w:rsidRDefault="006129BA">
      <w:pPr>
        <w:spacing w:line="220" w:lineRule="exact"/>
        <w:ind w:left="160"/>
        <w:rPr>
          <w:sz w:val="23"/>
          <w:szCs w:val="23"/>
        </w:rPr>
      </w:pPr>
      <w:r w:rsidRPr="008E67D2">
        <w:rPr>
          <w:sz w:val="23"/>
          <w:szCs w:val="23"/>
        </w:rPr>
        <w:t>Socioecon</w:t>
      </w:r>
      <w:r w:rsidRPr="008E67D2">
        <w:rPr>
          <w:spacing w:val="-1"/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Childre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 xml:space="preserve">. 2009 -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012</w:t>
      </w:r>
    </w:p>
    <w:p w14:paraId="7D3C5255" w14:textId="77777777" w:rsidR="002C118F" w:rsidRPr="008E67D2" w:rsidRDefault="002C118F">
      <w:pPr>
        <w:spacing w:before="10" w:line="200" w:lineRule="exact"/>
      </w:pPr>
    </w:p>
    <w:p w14:paraId="0E2F90AD" w14:textId="77777777" w:rsidR="002C118F" w:rsidRPr="008E67D2" w:rsidRDefault="006129BA">
      <w:pPr>
        <w:ind w:left="160"/>
        <w:rPr>
          <w:sz w:val="23"/>
          <w:szCs w:val="23"/>
        </w:rPr>
      </w:pPr>
      <w:r w:rsidRPr="008E67D2">
        <w:rPr>
          <w:sz w:val="23"/>
          <w:szCs w:val="23"/>
        </w:rPr>
        <w:t>Thesis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 Chair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– K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lie Siru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a.  Cost Analysis of the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Miles of 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iles Pro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: 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 Sch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ol-b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sed</w:t>
      </w:r>
    </w:p>
    <w:p w14:paraId="51CDF1D2" w14:textId="77777777" w:rsidR="002C118F" w:rsidRPr="008E67D2" w:rsidRDefault="006129BA">
      <w:pPr>
        <w:spacing w:line="220" w:lineRule="exact"/>
        <w:ind w:left="160"/>
        <w:rPr>
          <w:sz w:val="23"/>
          <w:szCs w:val="23"/>
        </w:rPr>
      </w:pPr>
      <w:r w:rsidRPr="008E67D2">
        <w:rPr>
          <w:sz w:val="23"/>
          <w:szCs w:val="23"/>
        </w:rPr>
        <w:t>Preventive Oral health 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. 2009 - 2012</w:t>
      </w:r>
    </w:p>
    <w:p w14:paraId="64C2EF3C" w14:textId="77777777" w:rsidR="002C118F" w:rsidRPr="008E67D2" w:rsidRDefault="002C118F">
      <w:pPr>
        <w:spacing w:before="8" w:line="200" w:lineRule="exact"/>
      </w:pPr>
    </w:p>
    <w:p w14:paraId="2560CADB" w14:textId="77777777" w:rsidR="002C118F" w:rsidRPr="008E67D2" w:rsidRDefault="006129BA">
      <w:pPr>
        <w:ind w:left="160"/>
        <w:rPr>
          <w:sz w:val="23"/>
          <w:szCs w:val="23"/>
        </w:rPr>
      </w:pPr>
      <w:r w:rsidRPr="008E67D2">
        <w:rPr>
          <w:sz w:val="23"/>
          <w:szCs w:val="23"/>
        </w:rPr>
        <w:t>Thesis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 Chair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– Janette Delinger. 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Qu</w:t>
      </w:r>
      <w:r w:rsidRPr="008E67D2">
        <w:rPr>
          <w:spacing w:val="-2"/>
          <w:sz w:val="23"/>
          <w:szCs w:val="23"/>
        </w:rPr>
        <w:t>a</w:t>
      </w:r>
      <w:r w:rsidRPr="008E67D2">
        <w:rPr>
          <w:sz w:val="23"/>
          <w:szCs w:val="23"/>
        </w:rPr>
        <w:t>litative Stu</w:t>
      </w:r>
      <w:r w:rsidRPr="008E67D2">
        <w:rPr>
          <w:spacing w:val="1"/>
          <w:sz w:val="23"/>
          <w:szCs w:val="23"/>
        </w:rPr>
        <w:t>d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Extended Care Per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it Providers 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</w:t>
      </w:r>
    </w:p>
    <w:p w14:paraId="0D530948" w14:textId="77777777" w:rsidR="002C118F" w:rsidRPr="008E67D2" w:rsidRDefault="006129BA">
      <w:pPr>
        <w:spacing w:line="220" w:lineRule="exact"/>
        <w:ind w:left="160"/>
        <w:rPr>
          <w:sz w:val="23"/>
          <w:szCs w:val="23"/>
        </w:rPr>
      </w:pPr>
      <w:r w:rsidRPr="008E67D2">
        <w:rPr>
          <w:sz w:val="23"/>
          <w:szCs w:val="23"/>
        </w:rPr>
        <w:t>Kansas.  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4 – 2011</w:t>
      </w:r>
    </w:p>
    <w:p w14:paraId="4597BAD7" w14:textId="77777777" w:rsidR="002C118F" w:rsidRPr="008E67D2" w:rsidRDefault="002C118F">
      <w:pPr>
        <w:spacing w:before="10" w:line="200" w:lineRule="exact"/>
      </w:pPr>
    </w:p>
    <w:p w14:paraId="68E79FF9" w14:textId="77777777" w:rsidR="002C118F" w:rsidRPr="008E67D2" w:rsidRDefault="006129BA">
      <w:pPr>
        <w:ind w:left="160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Chair – Dina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Canasi.  Ev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luating Meaningful Learning Through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 xml:space="preserve">he Use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ncept Mapp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ng in</w:t>
      </w:r>
    </w:p>
    <w:p w14:paraId="18F0F371" w14:textId="77777777" w:rsidR="002C118F" w:rsidRPr="008E67D2" w:rsidRDefault="006129BA">
      <w:pPr>
        <w:spacing w:line="220" w:lineRule="exact"/>
        <w:ind w:left="160"/>
        <w:rPr>
          <w:sz w:val="23"/>
          <w:szCs w:val="23"/>
        </w:rPr>
      </w:pP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Education:  A Pilot S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u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2008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– </w:t>
      </w:r>
      <w:r w:rsidRPr="008E67D2">
        <w:rPr>
          <w:spacing w:val="-1"/>
          <w:sz w:val="23"/>
          <w:szCs w:val="23"/>
        </w:rPr>
        <w:t>2</w:t>
      </w:r>
      <w:r w:rsidRPr="008E67D2">
        <w:rPr>
          <w:sz w:val="23"/>
          <w:szCs w:val="23"/>
        </w:rPr>
        <w:t>011</w:t>
      </w:r>
    </w:p>
    <w:p w14:paraId="6EB803AD" w14:textId="77777777" w:rsidR="002C118F" w:rsidRPr="008E67D2" w:rsidRDefault="002C118F">
      <w:pPr>
        <w:spacing w:before="10" w:line="200" w:lineRule="exact"/>
      </w:pPr>
    </w:p>
    <w:p w14:paraId="2471E495" w14:textId="77777777" w:rsidR="002C118F" w:rsidRPr="008E67D2" w:rsidRDefault="006129BA">
      <w:pPr>
        <w:ind w:left="160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Chair – Jean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Hon</w:t>
      </w:r>
      <w:r w:rsidRPr="008E67D2">
        <w:rPr>
          <w:spacing w:val="-1"/>
          <w:sz w:val="23"/>
          <w:szCs w:val="23"/>
        </w:rPr>
        <w:t>n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: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Ac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Integ</w:t>
      </w:r>
      <w:r w:rsidRPr="008E67D2">
        <w:rPr>
          <w:spacing w:val="1"/>
          <w:sz w:val="23"/>
          <w:szCs w:val="23"/>
        </w:rPr>
        <w:t>r</w:t>
      </w:r>
      <w:r w:rsidRPr="008E67D2">
        <w:rPr>
          <w:sz w:val="23"/>
          <w:szCs w:val="23"/>
        </w:rPr>
        <w:t>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Violatio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s: 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National Stu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Hygiene</w:t>
      </w:r>
    </w:p>
    <w:p w14:paraId="405AEEC9" w14:textId="77777777" w:rsidR="002C118F" w:rsidRPr="008E67D2" w:rsidRDefault="006129BA">
      <w:pPr>
        <w:spacing w:line="220" w:lineRule="exact"/>
        <w:ind w:left="160"/>
        <w:rPr>
          <w:sz w:val="23"/>
          <w:szCs w:val="23"/>
        </w:rPr>
      </w:pPr>
      <w:r w:rsidRPr="008E67D2">
        <w:rPr>
          <w:sz w:val="23"/>
          <w:szCs w:val="23"/>
        </w:rPr>
        <w:t>Students.  2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04-2009</w:t>
      </w:r>
    </w:p>
    <w:p w14:paraId="7B8779DF" w14:textId="77777777" w:rsidR="002C118F" w:rsidRPr="008E67D2" w:rsidRDefault="002C118F">
      <w:pPr>
        <w:spacing w:before="14" w:line="220" w:lineRule="exact"/>
        <w:rPr>
          <w:sz w:val="22"/>
          <w:szCs w:val="22"/>
        </w:rPr>
      </w:pPr>
    </w:p>
    <w:p w14:paraId="175B4C96" w14:textId="77777777" w:rsidR="002C118F" w:rsidRPr="008E67D2" w:rsidRDefault="006129BA">
      <w:pPr>
        <w:spacing w:line="220" w:lineRule="exact"/>
        <w:ind w:left="160" w:right="199"/>
        <w:rPr>
          <w:sz w:val="23"/>
          <w:szCs w:val="23"/>
        </w:rPr>
        <w:sectPr w:rsidR="002C118F" w:rsidRPr="008E67D2">
          <w:pgSz w:w="12240" w:h="15840"/>
          <w:pgMar w:top="2060" w:right="980" w:bottom="280" w:left="920" w:header="1468" w:footer="0" w:gutter="0"/>
          <w:cols w:space="720"/>
        </w:sect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</w:t>
      </w:r>
      <w:r w:rsidRPr="008E67D2">
        <w:rPr>
          <w:spacing w:val="1"/>
          <w:sz w:val="23"/>
          <w:szCs w:val="23"/>
        </w:rPr>
        <w:t>t</w:t>
      </w:r>
      <w:r w:rsidRPr="008E67D2">
        <w:rPr>
          <w:sz w:val="23"/>
          <w:szCs w:val="23"/>
        </w:rPr>
        <w:t>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ber – Roberta Brown.  </w:t>
      </w:r>
      <w:r w:rsidRPr="008E67D2">
        <w:rPr>
          <w:sz w:val="23"/>
          <w:szCs w:val="23"/>
        </w:rPr>
        <w:t>Utilizing area health education centers for service-learning rotations in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iene:  A four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ear retrosp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ctive stud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</w:t>
      </w:r>
      <w:r w:rsidRPr="008E67D2">
        <w:rPr>
          <w:spacing w:val="56"/>
          <w:sz w:val="23"/>
          <w:szCs w:val="23"/>
        </w:rPr>
        <w:t xml:space="preserve"> </w:t>
      </w:r>
      <w:r w:rsidRPr="008E67D2">
        <w:rPr>
          <w:sz w:val="23"/>
          <w:szCs w:val="23"/>
        </w:rPr>
        <w:t>2003-20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8</w:t>
      </w:r>
    </w:p>
    <w:p w14:paraId="2495D19D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22973394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Chair – Ann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Battrell:  A Qualitative Study of Li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ited Access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Per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 Dental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 in</w:t>
      </w:r>
    </w:p>
    <w:p w14:paraId="1DA2697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Oregon.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2-2007</w:t>
      </w:r>
    </w:p>
    <w:p w14:paraId="7AB3E21F" w14:textId="77777777" w:rsidR="002C118F" w:rsidRPr="008E67D2" w:rsidRDefault="002C118F">
      <w:pPr>
        <w:spacing w:line="200" w:lineRule="exact"/>
      </w:pPr>
    </w:p>
    <w:p w14:paraId="61F6C9CD" w14:textId="77777777" w:rsidR="002C118F" w:rsidRPr="008E67D2" w:rsidRDefault="002C118F">
      <w:pPr>
        <w:spacing w:before="7" w:line="240" w:lineRule="exact"/>
        <w:rPr>
          <w:sz w:val="24"/>
          <w:szCs w:val="24"/>
        </w:rPr>
      </w:pPr>
    </w:p>
    <w:p w14:paraId="53A8B821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Thesis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 Chair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- Karen Ta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: 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paring Patient Self-Reported Usage of Herb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l Re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edies To</w:t>
      </w:r>
    </w:p>
    <w:p w14:paraId="0AACB11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Actual Patient Practices. 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3</w:t>
      </w:r>
    </w:p>
    <w:p w14:paraId="1E1296CD" w14:textId="77777777" w:rsidR="002C118F" w:rsidRPr="008E67D2" w:rsidRDefault="002C118F">
      <w:pPr>
        <w:spacing w:before="10" w:line="200" w:lineRule="exact"/>
      </w:pPr>
    </w:p>
    <w:p w14:paraId="4A2FE8F9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Thesis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 Chair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- Tan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Villalpando: The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pact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of Kansas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House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Bill 2724: Perceptions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</w:t>
      </w:r>
    </w:p>
    <w:p w14:paraId="2B0982A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enists and Assistants. 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>9-2001</w:t>
      </w:r>
    </w:p>
    <w:p w14:paraId="26E54317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444B92B6" w14:textId="77777777" w:rsidR="002C118F" w:rsidRPr="008E67D2" w:rsidRDefault="006129BA">
      <w:pPr>
        <w:spacing w:line="204" w:lineRule="auto"/>
        <w:ind w:left="120" w:right="224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</w:t>
      </w:r>
      <w:r w:rsidRPr="008E67D2">
        <w:rPr>
          <w:spacing w:val="1"/>
          <w:sz w:val="23"/>
          <w:szCs w:val="23"/>
        </w:rPr>
        <w:t>t</w:t>
      </w:r>
      <w:r w:rsidRPr="008E67D2">
        <w:rPr>
          <w:sz w:val="23"/>
          <w:szCs w:val="23"/>
        </w:rPr>
        <w:t>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- Jennifer Grauer: Intentional Use of the Hawthorne Effect to 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pr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ve Oral Hygiene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pliance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in Orthodon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ic Patients. 1998-2001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Awarded </w:t>
      </w:r>
      <w:r w:rsidRPr="008E67D2">
        <w:rPr>
          <w:spacing w:val="-2"/>
          <w:sz w:val="23"/>
          <w:szCs w:val="23"/>
        </w:rPr>
        <w:t>2</w:t>
      </w:r>
      <w:r w:rsidRPr="008E67D2">
        <w:rPr>
          <w:spacing w:val="1"/>
          <w:position w:val="10"/>
          <w:sz w:val="15"/>
          <w:szCs w:val="15"/>
        </w:rPr>
        <w:t>n</w:t>
      </w:r>
      <w:r w:rsidRPr="008E67D2">
        <w:rPr>
          <w:position w:val="10"/>
          <w:sz w:val="15"/>
          <w:szCs w:val="15"/>
        </w:rPr>
        <w:t>d</w:t>
      </w:r>
      <w:r w:rsidRPr="008E67D2">
        <w:rPr>
          <w:spacing w:val="21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place in student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petiti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ns at the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erican </w:t>
      </w:r>
      <w:r w:rsidRPr="008E67D2">
        <w:rPr>
          <w:sz w:val="23"/>
          <w:szCs w:val="23"/>
        </w:rPr>
        <w:t>Dental Education Assoc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ation Poster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Presentations, 2001.</w:t>
      </w:r>
    </w:p>
    <w:p w14:paraId="2248234A" w14:textId="77777777" w:rsidR="002C118F" w:rsidRPr="008E67D2" w:rsidRDefault="002C118F">
      <w:pPr>
        <w:spacing w:before="17" w:line="200" w:lineRule="exact"/>
      </w:pPr>
    </w:p>
    <w:p w14:paraId="447E9930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</w:t>
      </w:r>
      <w:r w:rsidRPr="008E67D2">
        <w:rPr>
          <w:spacing w:val="1"/>
          <w:sz w:val="23"/>
          <w:szCs w:val="23"/>
        </w:rPr>
        <w:t>t</w:t>
      </w:r>
      <w:r w:rsidRPr="008E67D2">
        <w:rPr>
          <w:sz w:val="23"/>
          <w:szCs w:val="23"/>
        </w:rPr>
        <w:t>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- Patricia Collins: Effect of Racia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-Ethnic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and Age Influences 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Oral Health-Related</w:t>
      </w:r>
    </w:p>
    <w:p w14:paraId="47C78EF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Quality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Life In A Lower Socioecono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Population. 1997-2000</w:t>
      </w:r>
    </w:p>
    <w:p w14:paraId="4DC49357" w14:textId="77777777" w:rsidR="002C118F" w:rsidRPr="008E67D2" w:rsidRDefault="002C118F">
      <w:pPr>
        <w:spacing w:before="8" w:line="200" w:lineRule="exact"/>
      </w:pPr>
    </w:p>
    <w:p w14:paraId="095542E1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- S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 xml:space="preserve">erin </w:t>
      </w:r>
      <w:r w:rsidRPr="008E67D2">
        <w:rPr>
          <w:sz w:val="23"/>
          <w:szCs w:val="23"/>
        </w:rPr>
        <w:t>Moussa: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The Percei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ed Need, Ro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e and Value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of The Dent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 in a</w:t>
      </w:r>
    </w:p>
    <w:p w14:paraId="26F3762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Hospital/Ins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itutional Setting. 1997-1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>99</w:t>
      </w:r>
    </w:p>
    <w:p w14:paraId="6508636C" w14:textId="77777777" w:rsidR="002C118F" w:rsidRPr="008E67D2" w:rsidRDefault="002C118F">
      <w:pPr>
        <w:spacing w:before="1" w:line="240" w:lineRule="exact"/>
        <w:rPr>
          <w:sz w:val="24"/>
          <w:szCs w:val="24"/>
        </w:rPr>
      </w:pPr>
    </w:p>
    <w:p w14:paraId="0DDB1B5A" w14:textId="77777777" w:rsidR="002C118F" w:rsidRPr="008E67D2" w:rsidRDefault="006129BA">
      <w:pPr>
        <w:spacing w:line="204" w:lineRule="auto"/>
        <w:ind w:left="120" w:right="71"/>
        <w:jc w:val="both"/>
        <w:rPr>
          <w:sz w:val="23"/>
          <w:szCs w:val="23"/>
        </w:rPr>
      </w:pP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</w:t>
      </w:r>
      <w:r w:rsidRPr="008E67D2">
        <w:rPr>
          <w:spacing w:val="1"/>
          <w:sz w:val="23"/>
          <w:szCs w:val="23"/>
        </w:rPr>
        <w:t>t</w:t>
      </w:r>
      <w:r w:rsidRPr="008E67D2">
        <w:rPr>
          <w:sz w:val="23"/>
          <w:szCs w:val="23"/>
        </w:rPr>
        <w:t>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- Terry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Callihan: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Educator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Clinical Practice Status and Perceptions: A National Surve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.”</w:t>
      </w:r>
      <w:r w:rsidRPr="008E67D2">
        <w:rPr>
          <w:spacing w:val="57"/>
          <w:sz w:val="23"/>
          <w:szCs w:val="23"/>
        </w:rPr>
        <w:t xml:space="preserve"> </w:t>
      </w:r>
      <w:r w:rsidRPr="008E67D2">
        <w:rPr>
          <w:sz w:val="23"/>
          <w:szCs w:val="23"/>
        </w:rPr>
        <w:t>Awarded 2</w:t>
      </w:r>
      <w:r w:rsidRPr="008E67D2">
        <w:rPr>
          <w:spacing w:val="-1"/>
          <w:position w:val="10"/>
          <w:sz w:val="15"/>
          <w:szCs w:val="15"/>
        </w:rPr>
        <w:t>n</w:t>
      </w:r>
      <w:r w:rsidRPr="008E67D2">
        <w:rPr>
          <w:position w:val="10"/>
          <w:sz w:val="15"/>
          <w:szCs w:val="15"/>
        </w:rPr>
        <w:t>d</w:t>
      </w:r>
      <w:r w:rsidRPr="008E67D2">
        <w:rPr>
          <w:spacing w:val="21"/>
          <w:position w:val="10"/>
          <w:sz w:val="15"/>
          <w:szCs w:val="15"/>
        </w:rPr>
        <w:t xml:space="preserve"> </w:t>
      </w:r>
      <w:r w:rsidRPr="008E67D2">
        <w:rPr>
          <w:sz w:val="23"/>
          <w:szCs w:val="23"/>
        </w:rPr>
        <w:t>place in student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petitions at the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Association of Dental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Schools Poster Pres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ntation.</w:t>
      </w:r>
    </w:p>
    <w:p w14:paraId="29B4FB80" w14:textId="77777777" w:rsidR="002C118F" w:rsidRPr="008E67D2" w:rsidRDefault="006129BA">
      <w:pPr>
        <w:spacing w:before="13" w:line="460" w:lineRule="atLeast"/>
        <w:ind w:left="120" w:right="7539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U</w:t>
      </w:r>
      <w:r w:rsidRPr="008E67D2">
        <w:rPr>
          <w:b/>
          <w:spacing w:val="-1"/>
          <w:sz w:val="23"/>
          <w:szCs w:val="23"/>
          <w:u w:color="000000"/>
        </w:rPr>
        <w:t>N</w:t>
      </w:r>
      <w:r w:rsidRPr="008E67D2">
        <w:rPr>
          <w:b/>
          <w:sz w:val="23"/>
          <w:szCs w:val="23"/>
          <w:u w:color="000000"/>
        </w:rPr>
        <w:t>IV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R</w:t>
      </w:r>
      <w:r w:rsidRPr="008E67D2">
        <w:rPr>
          <w:b/>
          <w:spacing w:val="-1"/>
          <w:sz w:val="23"/>
          <w:szCs w:val="23"/>
          <w:u w:color="000000"/>
        </w:rPr>
        <w:t>SI</w:t>
      </w:r>
      <w:r w:rsidRPr="008E67D2">
        <w:rPr>
          <w:b/>
          <w:sz w:val="23"/>
          <w:szCs w:val="23"/>
          <w:u w:color="000000"/>
        </w:rPr>
        <w:t>TY S</w:t>
      </w:r>
      <w:r w:rsidRPr="008E67D2">
        <w:rPr>
          <w:b/>
          <w:spacing w:val="-1"/>
          <w:sz w:val="23"/>
          <w:szCs w:val="23"/>
          <w:u w:color="000000"/>
        </w:rPr>
        <w:t>ER</w:t>
      </w:r>
      <w:r w:rsidRPr="008E67D2">
        <w:rPr>
          <w:b/>
          <w:sz w:val="23"/>
          <w:szCs w:val="23"/>
          <w:u w:color="000000"/>
        </w:rPr>
        <w:t>V</w:t>
      </w:r>
      <w:r w:rsidRPr="008E67D2">
        <w:rPr>
          <w:b/>
          <w:spacing w:val="-1"/>
          <w:sz w:val="23"/>
          <w:szCs w:val="23"/>
          <w:u w:color="000000"/>
        </w:rPr>
        <w:t>I</w:t>
      </w:r>
      <w:r w:rsidRPr="008E67D2">
        <w:rPr>
          <w:b/>
          <w:sz w:val="23"/>
          <w:szCs w:val="23"/>
          <w:u w:color="000000"/>
        </w:rPr>
        <w:t>CE</w:t>
      </w:r>
      <w:r w:rsidRPr="008E67D2">
        <w:rPr>
          <w:b/>
          <w:sz w:val="23"/>
          <w:szCs w:val="23"/>
        </w:rPr>
        <w:t xml:space="preserve">: </w:t>
      </w:r>
      <w:r w:rsidRPr="008E67D2">
        <w:rPr>
          <w:b/>
          <w:sz w:val="23"/>
          <w:szCs w:val="23"/>
          <w:u w:color="000000"/>
        </w:rPr>
        <w:t>School of</w:t>
      </w:r>
      <w:r w:rsidRPr="008E67D2">
        <w:rPr>
          <w:b/>
          <w:spacing w:val="-1"/>
          <w:sz w:val="23"/>
          <w:szCs w:val="23"/>
          <w:u w:color="000000"/>
        </w:rPr>
        <w:t xml:space="preserve"> </w:t>
      </w:r>
      <w:r w:rsidRPr="008E67D2">
        <w:rPr>
          <w:b/>
          <w:sz w:val="23"/>
          <w:szCs w:val="23"/>
          <w:u w:color="000000"/>
        </w:rPr>
        <w:t>D</w:t>
      </w:r>
      <w:r w:rsidRPr="008E67D2">
        <w:rPr>
          <w:b/>
          <w:spacing w:val="-1"/>
          <w:sz w:val="23"/>
          <w:szCs w:val="23"/>
          <w:u w:color="000000"/>
        </w:rPr>
        <w:t>e</w:t>
      </w:r>
      <w:r w:rsidRPr="008E67D2">
        <w:rPr>
          <w:b/>
          <w:sz w:val="23"/>
          <w:szCs w:val="23"/>
          <w:u w:color="000000"/>
        </w:rPr>
        <w:t>ntistry</w:t>
      </w:r>
    </w:p>
    <w:p w14:paraId="1F2132FF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2010-Pr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Advisory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 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Ad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</w:t>
      </w:r>
      <w:r w:rsidRPr="008E67D2">
        <w:rPr>
          <w:spacing w:val="2"/>
          <w:sz w:val="23"/>
          <w:szCs w:val="23"/>
        </w:rPr>
        <w:t>s</w:t>
      </w:r>
      <w:r w:rsidRPr="008E67D2">
        <w:rPr>
          <w:sz w:val="23"/>
          <w:szCs w:val="23"/>
        </w:rPr>
        <w:t>sions Enhan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Program</w:t>
      </w:r>
    </w:p>
    <w:p w14:paraId="57AE1DC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2007-Pr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sent</w:t>
      </w:r>
      <w:r w:rsidRPr="008E67D2">
        <w:rPr>
          <w:sz w:val="23"/>
          <w:szCs w:val="23"/>
        </w:rPr>
        <w:t xml:space="preserve">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Chair</w:t>
      </w:r>
      <w:r w:rsidRPr="008E67D2">
        <w:rPr>
          <w:sz w:val="23"/>
          <w:szCs w:val="23"/>
        </w:rPr>
        <w:t>, Facul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 Develop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</w:t>
      </w:r>
      <w:r w:rsidRPr="008E67D2">
        <w:rPr>
          <w:spacing w:val="1"/>
          <w:sz w:val="23"/>
          <w:szCs w:val="23"/>
        </w:rPr>
        <w:t>tt</w:t>
      </w:r>
      <w:r w:rsidRPr="008E67D2">
        <w:rPr>
          <w:sz w:val="23"/>
          <w:szCs w:val="23"/>
        </w:rPr>
        <w:t>ee</w:t>
      </w:r>
    </w:p>
    <w:p w14:paraId="4DB93D8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2009-20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 xml:space="preserve">1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School of D</w:t>
      </w:r>
      <w:r w:rsidRPr="008E67D2">
        <w:rPr>
          <w:i/>
          <w:spacing w:val="-1"/>
          <w:sz w:val="23"/>
          <w:szCs w:val="23"/>
        </w:rPr>
        <w:t>e</w:t>
      </w:r>
      <w:r w:rsidRPr="008E67D2">
        <w:rPr>
          <w:i/>
          <w:sz w:val="23"/>
          <w:szCs w:val="23"/>
        </w:rPr>
        <w:t>ntistry</w:t>
      </w:r>
      <w:r w:rsidRPr="008E67D2">
        <w:rPr>
          <w:i/>
          <w:spacing w:val="-1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Liais</w:t>
      </w:r>
      <w:r w:rsidRPr="008E67D2">
        <w:rPr>
          <w:i/>
          <w:spacing w:val="-1"/>
          <w:sz w:val="23"/>
          <w:szCs w:val="23"/>
        </w:rPr>
        <w:t>o</w:t>
      </w:r>
      <w:r w:rsidRPr="008E67D2">
        <w:rPr>
          <w:i/>
          <w:sz w:val="23"/>
          <w:szCs w:val="23"/>
        </w:rPr>
        <w:t>n</w:t>
      </w:r>
      <w:r w:rsidRPr="008E67D2">
        <w:rPr>
          <w:sz w:val="23"/>
          <w:szCs w:val="23"/>
        </w:rPr>
        <w:t>, Rinehart Foundation</w:t>
      </w:r>
    </w:p>
    <w:p w14:paraId="567A1C8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2008-20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 xml:space="preserve">1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Co-Chair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lection, Pro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otion &amp; Tenure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mittee</w:t>
      </w:r>
    </w:p>
    <w:p w14:paraId="25A5B253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2008-20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0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Membe</w:t>
      </w:r>
      <w:r w:rsidRPr="008E67D2">
        <w:rPr>
          <w:i/>
          <w:spacing w:val="1"/>
          <w:sz w:val="23"/>
          <w:szCs w:val="23"/>
        </w:rPr>
        <w:t>r</w:t>
      </w:r>
      <w:r w:rsidRPr="008E67D2">
        <w:rPr>
          <w:sz w:val="23"/>
          <w:szCs w:val="23"/>
        </w:rPr>
        <w:t>, Accreditation Steering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</w:t>
      </w:r>
    </w:p>
    <w:p w14:paraId="60B6EBF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2002-20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Chair</w:t>
      </w:r>
      <w:r w:rsidRPr="008E67D2">
        <w:rPr>
          <w:sz w:val="23"/>
          <w:szCs w:val="23"/>
        </w:rPr>
        <w:t>,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Ad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issions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648796C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2005-20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Curriculum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C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40B0630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2005-20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ber, </w:t>
      </w:r>
      <w:r w:rsidRPr="008E67D2">
        <w:rPr>
          <w:sz w:val="23"/>
          <w:szCs w:val="23"/>
        </w:rPr>
        <w:t>Faculty Develo</w:t>
      </w:r>
      <w:r w:rsidRPr="008E67D2">
        <w:rPr>
          <w:spacing w:val="-1"/>
          <w:sz w:val="23"/>
          <w:szCs w:val="23"/>
        </w:rPr>
        <w:t>p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C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49D2E9DD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2003 – 2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05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Budget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3B62AE9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2003-20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al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sis &amp; Pla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ning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mittee</w:t>
      </w:r>
    </w:p>
    <w:p w14:paraId="53D0682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2002-20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5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Selection, Pro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otion &amp; Tenure</w:t>
      </w:r>
    </w:p>
    <w:p w14:paraId="7D38EB8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2002-20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3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Sta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dards</w:t>
      </w:r>
    </w:p>
    <w:p w14:paraId="0BB04C7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2001-20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Chair</w:t>
      </w:r>
      <w:r w:rsidRPr="008E67D2">
        <w:rPr>
          <w:sz w:val="23"/>
          <w:szCs w:val="23"/>
        </w:rPr>
        <w:t>, Div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sion of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Ac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reditation Steering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05727AE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2001-20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3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Accreditation Steering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ittee, School of Dent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stry</w:t>
      </w:r>
    </w:p>
    <w:p w14:paraId="13E0B0B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2001-20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7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Rinehart Executive and Invest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C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2DE7AE4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2001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Ad Hoc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ttee, School of Dentistry Hon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rs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uncil</w:t>
      </w:r>
    </w:p>
    <w:p w14:paraId="2C14A45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2001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Search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ttee, Ass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ciate Dean for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Affair</w:t>
      </w:r>
    </w:p>
    <w:p w14:paraId="2EF093D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2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Advanced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ducation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5E636AFA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1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Chair</w:t>
      </w:r>
      <w:r w:rsidRPr="008E67D2">
        <w:rPr>
          <w:sz w:val="23"/>
          <w:szCs w:val="23"/>
        </w:rPr>
        <w:t>, Grad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ate and Degree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pletion Ad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issi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ns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 xml:space="preserve">ttee, Division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Dental</w:t>
      </w:r>
    </w:p>
    <w:p w14:paraId="270BDF8D" w14:textId="77777777" w:rsidR="002C118F" w:rsidRPr="008E67D2" w:rsidRDefault="006129BA">
      <w:pPr>
        <w:spacing w:line="220" w:lineRule="exact"/>
        <w:ind w:left="2243" w:right="7205"/>
        <w:jc w:val="center"/>
        <w:rPr>
          <w:sz w:val="23"/>
          <w:szCs w:val="23"/>
        </w:rPr>
      </w:pPr>
      <w:r w:rsidRPr="008E67D2">
        <w:rPr>
          <w:spacing w:val="-1"/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1"/>
          <w:sz w:val="23"/>
          <w:szCs w:val="23"/>
        </w:rPr>
        <w:t>giene</w:t>
      </w:r>
    </w:p>
    <w:p w14:paraId="0D8BD8D3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1999-20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Pouring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Fr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The Heart, Steering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4909DDC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  <w:sectPr w:rsidR="002C118F" w:rsidRPr="008E67D2">
          <w:pgSz w:w="12240" w:h="15840"/>
          <w:pgMar w:top="2060" w:right="98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1994-20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2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Fear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Tea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, Special Patient Care Center</w:t>
      </w:r>
    </w:p>
    <w:p w14:paraId="1A8D43C8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386DFD2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2000-20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1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Budget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</w:t>
      </w:r>
    </w:p>
    <w:p w14:paraId="6E950B5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1998-19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Curriculum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ittee,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UMKC-SOD, 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66E2055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1998-19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Graduate A</w:t>
      </w:r>
      <w:r w:rsidRPr="008E67D2">
        <w:rPr>
          <w:spacing w:val="-1"/>
          <w:sz w:val="23"/>
          <w:szCs w:val="23"/>
        </w:rPr>
        <w:t>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issions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ittee, Division of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</w:p>
    <w:p w14:paraId="07F2CB1F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1998-19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 Standards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</w:t>
      </w:r>
    </w:p>
    <w:p w14:paraId="08671DCF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1998-20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UMKC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</w:t>
      </w:r>
      <w:r w:rsidRPr="008E67D2">
        <w:rPr>
          <w:spacing w:val="-1"/>
          <w:sz w:val="23"/>
          <w:szCs w:val="23"/>
        </w:rPr>
        <w:t>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 Association Awards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76EF54DB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1994-20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 Ad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issions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z w:val="23"/>
          <w:szCs w:val="23"/>
        </w:rPr>
        <w:t>ittee</w:t>
      </w:r>
    </w:p>
    <w:p w14:paraId="56973A6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1993-Pr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</w:t>
      </w:r>
      <w:r w:rsidRPr="008E67D2">
        <w:rPr>
          <w:sz w:val="23"/>
          <w:szCs w:val="23"/>
        </w:rPr>
        <w:t xml:space="preserve">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Graduate 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search A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visory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</w:t>
      </w:r>
    </w:p>
    <w:p w14:paraId="02A8BADF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1993-19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5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Risk Manag</w:t>
      </w:r>
      <w:r w:rsidRPr="008E67D2">
        <w:rPr>
          <w:spacing w:val="-1"/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C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1E159FA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1995-19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8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Faculty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ncil</w:t>
      </w:r>
    </w:p>
    <w:p w14:paraId="3E99BA2F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1994-19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5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Budget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</w:t>
      </w:r>
    </w:p>
    <w:p w14:paraId="2A886DA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1992-19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3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Graduate A</w:t>
      </w:r>
      <w:r w:rsidRPr="008E67D2">
        <w:rPr>
          <w:spacing w:val="-1"/>
          <w:sz w:val="23"/>
          <w:szCs w:val="23"/>
        </w:rPr>
        <w:t>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issions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ittee, Division of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</w:p>
    <w:p w14:paraId="4EE250B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1992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Student Representative,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puter Purchasing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</w:t>
      </w:r>
    </w:p>
    <w:p w14:paraId="5B3F622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1991-1992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>Baccalaureate Degree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pletion Dental Hygiene Ad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issions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</w:p>
    <w:p w14:paraId="29A58507" w14:textId="77777777" w:rsidR="002C118F" w:rsidRPr="008E67D2" w:rsidRDefault="002C118F">
      <w:pPr>
        <w:spacing w:before="12" w:line="200" w:lineRule="exact"/>
      </w:pPr>
    </w:p>
    <w:p w14:paraId="4DED37FB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University</w:t>
      </w:r>
    </w:p>
    <w:p w14:paraId="20897B3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2011-Pr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sent</w:t>
      </w:r>
      <w:r w:rsidRPr="008E67D2">
        <w:rPr>
          <w:sz w:val="23"/>
          <w:szCs w:val="23"/>
        </w:rPr>
        <w:t xml:space="preserve">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UMKC Liaison, Eduvent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re – a resear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 and consul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ing firm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for higher educ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tion</w:t>
      </w:r>
    </w:p>
    <w:p w14:paraId="5549B1F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2010-Pr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Chair, Onli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e Education Advisory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 (OEAG)</w:t>
      </w:r>
    </w:p>
    <w:p w14:paraId="073C622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2010-Pr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Tenure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ttee, UMKC</w:t>
      </w:r>
    </w:p>
    <w:p w14:paraId="328DAEA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2008-Pr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sent</w:t>
      </w:r>
      <w:r w:rsidRPr="008E67D2">
        <w:rPr>
          <w:sz w:val="23"/>
          <w:szCs w:val="23"/>
        </w:rPr>
        <w:t xml:space="preserve">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eLearning Work Gro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p, UMKC</w:t>
      </w:r>
    </w:p>
    <w:p w14:paraId="007249FD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2011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Assistant Vice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Prov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st for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Ass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Search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ttee,</w:t>
      </w:r>
    </w:p>
    <w:p w14:paraId="3B8D120D" w14:textId="77777777" w:rsidR="002C118F" w:rsidRPr="008E67D2" w:rsidRDefault="006129BA">
      <w:pPr>
        <w:spacing w:line="22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U</w:t>
      </w:r>
      <w:r w:rsidRPr="008E67D2">
        <w:rPr>
          <w:spacing w:val="-1"/>
          <w:sz w:val="23"/>
          <w:szCs w:val="23"/>
        </w:rPr>
        <w:t>M</w:t>
      </w:r>
      <w:r w:rsidRPr="008E67D2">
        <w:rPr>
          <w:sz w:val="23"/>
          <w:szCs w:val="23"/>
        </w:rPr>
        <w:t>KC</w:t>
      </w:r>
    </w:p>
    <w:p w14:paraId="2DFA5DD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2009-2010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>Provost Teaching Awards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ittee, UMKC</w:t>
      </w:r>
    </w:p>
    <w:p w14:paraId="78EE82E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2008-20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9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Higher Learni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g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ission (HLC) 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North Central</w:t>
      </w:r>
    </w:p>
    <w:p w14:paraId="7120BF8B" w14:textId="77777777" w:rsidR="002C118F" w:rsidRPr="008E67D2" w:rsidRDefault="006129BA">
      <w:pPr>
        <w:spacing w:line="22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Accreditation (NCA) Planning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mittee – Criter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on Three Group</w:t>
      </w:r>
    </w:p>
    <w:p w14:paraId="1061196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2005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Pr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vost Search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ittee,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UMKC</w:t>
      </w:r>
    </w:p>
    <w:p w14:paraId="7819540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2004</w:t>
      </w:r>
      <w:r w:rsidRPr="008E67D2">
        <w:rPr>
          <w:sz w:val="23"/>
          <w:szCs w:val="23"/>
        </w:rPr>
        <w:t xml:space="preserve">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Vice-Presid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nt,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unications, Uni</w:t>
      </w:r>
      <w:r w:rsidRPr="008E67D2">
        <w:rPr>
          <w:spacing w:val="-1"/>
          <w:sz w:val="23"/>
          <w:szCs w:val="23"/>
        </w:rPr>
        <w:t>v</w:t>
      </w:r>
      <w:r w:rsidRPr="008E67D2">
        <w:rPr>
          <w:sz w:val="23"/>
          <w:szCs w:val="23"/>
        </w:rPr>
        <w:t>ersity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Missouri-K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</w:t>
      </w:r>
    </w:p>
    <w:p w14:paraId="7EB93375" w14:textId="77777777" w:rsidR="002C118F" w:rsidRPr="008E67D2" w:rsidRDefault="006129BA">
      <w:pPr>
        <w:spacing w:line="22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Association</w:t>
      </w:r>
    </w:p>
    <w:p w14:paraId="21F8023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2000-20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3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Executive Governing B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ard, Vice 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sident of Pu</w:t>
      </w:r>
      <w:r w:rsidRPr="008E67D2">
        <w:rPr>
          <w:spacing w:val="-1"/>
          <w:sz w:val="23"/>
          <w:szCs w:val="23"/>
        </w:rPr>
        <w:t>b</w:t>
      </w:r>
      <w:r w:rsidRPr="008E67D2">
        <w:rPr>
          <w:sz w:val="23"/>
          <w:szCs w:val="23"/>
        </w:rPr>
        <w:t>lic Relations, UMKC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</w:t>
      </w:r>
      <w:r w:rsidRPr="008E67D2">
        <w:rPr>
          <w:spacing w:val="-1"/>
          <w:sz w:val="23"/>
          <w:szCs w:val="23"/>
        </w:rPr>
        <w:t>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</w:t>
      </w:r>
    </w:p>
    <w:p w14:paraId="4279FBC8" w14:textId="77777777" w:rsidR="002C118F" w:rsidRPr="008E67D2" w:rsidRDefault="006129BA">
      <w:pPr>
        <w:spacing w:line="22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Association</w:t>
      </w:r>
    </w:p>
    <w:p w14:paraId="5CBCEE8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2002                    </w:t>
      </w:r>
      <w:r w:rsidRPr="008E67D2">
        <w:rPr>
          <w:sz w:val="23"/>
          <w:szCs w:val="23"/>
        </w:rPr>
        <w:t xml:space="preserve">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Health Sciences Curricu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um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C</w:t>
      </w:r>
      <w:r w:rsidRPr="008E67D2">
        <w:rPr>
          <w:spacing w:val="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ittee, UMKC (standing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ittee)</w:t>
      </w:r>
    </w:p>
    <w:p w14:paraId="5717F78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2002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Grievance Hearing Panel, UMKC (</w:t>
      </w:r>
      <w:r w:rsidRPr="008E67D2">
        <w:rPr>
          <w:spacing w:val="-1"/>
          <w:sz w:val="23"/>
          <w:szCs w:val="23"/>
        </w:rPr>
        <w:t>3</w:t>
      </w:r>
      <w:r w:rsidRPr="008E67D2">
        <w:rPr>
          <w:sz w:val="23"/>
          <w:szCs w:val="23"/>
        </w:rPr>
        <w:t>-year appointment)</w:t>
      </w:r>
    </w:p>
    <w:p w14:paraId="4D7FD64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2002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Strategic Planning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mit</w:t>
      </w:r>
      <w:r w:rsidRPr="008E67D2">
        <w:rPr>
          <w:spacing w:val="-1"/>
          <w:sz w:val="23"/>
          <w:szCs w:val="23"/>
        </w:rPr>
        <w:t>t</w:t>
      </w:r>
      <w:r w:rsidRPr="008E67D2">
        <w:rPr>
          <w:sz w:val="23"/>
          <w:szCs w:val="23"/>
        </w:rPr>
        <w:t>ee, UMKC 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 Association</w:t>
      </w:r>
    </w:p>
    <w:p w14:paraId="3C4B37C8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2001-20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3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Distance E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ucation Cluster Work Gr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up, UMKC</w:t>
      </w:r>
    </w:p>
    <w:p w14:paraId="2CA7C80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1999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Board 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UMKC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 Association</w:t>
      </w:r>
    </w:p>
    <w:p w14:paraId="3BB17C40" w14:textId="77777777" w:rsidR="002C118F" w:rsidRPr="008E67D2" w:rsidRDefault="002C118F">
      <w:pPr>
        <w:spacing w:line="200" w:lineRule="exact"/>
      </w:pPr>
    </w:p>
    <w:p w14:paraId="22F87693" w14:textId="77777777" w:rsidR="002C118F" w:rsidRPr="008E67D2" w:rsidRDefault="002C118F">
      <w:pPr>
        <w:spacing w:before="10" w:line="240" w:lineRule="exact"/>
        <w:rPr>
          <w:sz w:val="24"/>
          <w:szCs w:val="24"/>
        </w:rPr>
      </w:pPr>
    </w:p>
    <w:p w14:paraId="30E99848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UM S</w:t>
      </w:r>
      <w:r w:rsidRPr="008E67D2">
        <w:rPr>
          <w:b/>
          <w:spacing w:val="-1"/>
          <w:sz w:val="23"/>
          <w:szCs w:val="23"/>
          <w:u w:color="000000"/>
        </w:rPr>
        <w:t>y</w:t>
      </w:r>
      <w:r w:rsidRPr="008E67D2">
        <w:rPr>
          <w:b/>
          <w:sz w:val="23"/>
          <w:szCs w:val="23"/>
          <w:u w:color="000000"/>
        </w:rPr>
        <w:t>stem</w:t>
      </w:r>
    </w:p>
    <w:p w14:paraId="0C83C273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2011-20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 xml:space="preserve">3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Chair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pro Te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pore, Faculty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 on Tenure, University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f </w:t>
      </w:r>
      <w:r w:rsidRPr="008E67D2">
        <w:rPr>
          <w:sz w:val="23"/>
          <w:szCs w:val="23"/>
        </w:rPr>
        <w:t>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</w:t>
      </w:r>
    </w:p>
    <w:p w14:paraId="35C76369" w14:textId="77777777" w:rsidR="002C118F" w:rsidRPr="008E67D2" w:rsidRDefault="006129BA">
      <w:pPr>
        <w:spacing w:line="220" w:lineRule="exact"/>
        <w:ind w:left="2280"/>
        <w:rPr>
          <w:sz w:val="23"/>
          <w:szCs w:val="23"/>
        </w:rPr>
      </w:pPr>
      <w:r w:rsidRPr="008E67D2">
        <w:rPr>
          <w:spacing w:val="-1"/>
          <w:sz w:val="23"/>
          <w:szCs w:val="23"/>
        </w:rPr>
        <w:t>S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st</w:t>
      </w:r>
      <w:r w:rsidRPr="008E67D2">
        <w:rPr>
          <w:spacing w:val="-1"/>
          <w:sz w:val="23"/>
          <w:szCs w:val="23"/>
        </w:rPr>
        <w:t>em</w:t>
      </w:r>
    </w:p>
    <w:p w14:paraId="3D3D7E5F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2010 – Pres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nt            </w:t>
      </w:r>
      <w:r w:rsidRPr="008E67D2">
        <w:rPr>
          <w:spacing w:val="46"/>
          <w:sz w:val="23"/>
          <w:szCs w:val="23"/>
        </w:rPr>
        <w:t xml:space="preserve"> </w:t>
      </w:r>
      <w:r w:rsidRPr="008E67D2">
        <w:rPr>
          <w:sz w:val="23"/>
          <w:szCs w:val="23"/>
        </w:rPr>
        <w:t>eMentor, U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iversity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Missouri Syst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m</w:t>
      </w:r>
    </w:p>
    <w:p w14:paraId="7B25EA6F" w14:textId="77777777" w:rsidR="002C118F" w:rsidRPr="008E67D2" w:rsidRDefault="002C118F">
      <w:pPr>
        <w:spacing w:before="12" w:line="200" w:lineRule="exact"/>
      </w:pPr>
    </w:p>
    <w:p w14:paraId="789FA20D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b/>
          <w:sz w:val="23"/>
          <w:szCs w:val="23"/>
          <w:u w:color="000000"/>
        </w:rPr>
        <w:t>Professional</w:t>
      </w:r>
    </w:p>
    <w:p w14:paraId="1F18C522" w14:textId="77777777" w:rsidR="002C118F" w:rsidRPr="008E67D2" w:rsidRDefault="006129BA">
      <w:pPr>
        <w:spacing w:line="24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2011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Abstract Review 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mittee, North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Research Conference</w:t>
      </w:r>
    </w:p>
    <w:p w14:paraId="144F7F4C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2009  -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Pres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nt            </w:t>
      </w:r>
      <w:r w:rsidRPr="008E67D2">
        <w:rPr>
          <w:spacing w:val="26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Editorial Review </w:t>
      </w:r>
      <w:r w:rsidRPr="008E67D2">
        <w:rPr>
          <w:sz w:val="23"/>
          <w:szCs w:val="23"/>
        </w:rPr>
        <w:t>Board,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ensions in Dental Hygiene</w:t>
      </w:r>
    </w:p>
    <w:p w14:paraId="48D34733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2007 -20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9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Steering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 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 and Chair, Abstract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Review Co</w:t>
      </w:r>
      <w:r w:rsidRPr="008E67D2">
        <w:rPr>
          <w:spacing w:val="-2"/>
          <w:sz w:val="23"/>
          <w:szCs w:val="23"/>
        </w:rPr>
        <w:t>mm</w:t>
      </w:r>
      <w:r w:rsidRPr="008E67D2">
        <w:rPr>
          <w:spacing w:val="1"/>
          <w:sz w:val="23"/>
          <w:szCs w:val="23"/>
        </w:rPr>
        <w:t>i</w:t>
      </w:r>
      <w:r w:rsidRPr="008E67D2">
        <w:rPr>
          <w:sz w:val="23"/>
          <w:szCs w:val="23"/>
        </w:rPr>
        <w:t>ttee, North</w:t>
      </w:r>
    </w:p>
    <w:p w14:paraId="6C5F3908" w14:textId="77777777" w:rsidR="002C118F" w:rsidRPr="008E67D2" w:rsidRDefault="006129BA">
      <w:pPr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Hygiene Research Conference</w:t>
      </w:r>
    </w:p>
    <w:p w14:paraId="1C1BC904" w14:textId="77777777" w:rsidR="002C118F" w:rsidRPr="008E67D2" w:rsidRDefault="006129BA">
      <w:pPr>
        <w:spacing w:line="26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2008 – Pres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nt            </w:t>
      </w:r>
      <w:r w:rsidRPr="008E67D2">
        <w:rPr>
          <w:spacing w:val="46"/>
          <w:sz w:val="23"/>
          <w:szCs w:val="23"/>
        </w:rPr>
        <w:t xml:space="preserve"> </w:t>
      </w:r>
      <w:r w:rsidRPr="008E67D2">
        <w:rPr>
          <w:sz w:val="23"/>
          <w:szCs w:val="23"/>
        </w:rPr>
        <w:t>Editorial Review Board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Jo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rnal of Dent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l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giene,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publication of the</w:t>
      </w:r>
    </w:p>
    <w:p w14:paraId="70FB6183" w14:textId="77777777" w:rsidR="002C118F" w:rsidRPr="008E67D2" w:rsidRDefault="006129BA">
      <w:pPr>
        <w:spacing w:line="260" w:lineRule="exact"/>
        <w:ind w:left="2280"/>
        <w:rPr>
          <w:sz w:val="23"/>
          <w:szCs w:val="23"/>
        </w:rPr>
        <w:sectPr w:rsidR="002C118F" w:rsidRPr="008E67D2">
          <w:pgSz w:w="12240" w:h="15840"/>
          <w:pgMar w:top="2060" w:right="1140" w:bottom="280" w:left="960" w:header="1468" w:footer="0" w:gutter="0"/>
          <w:cols w:space="720"/>
        </w:sectPr>
      </w:pP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tion</w:t>
      </w:r>
    </w:p>
    <w:p w14:paraId="76D8CE3B" w14:textId="77777777" w:rsidR="002C118F" w:rsidRPr="008E67D2" w:rsidRDefault="002C118F">
      <w:pPr>
        <w:spacing w:before="3" w:line="160" w:lineRule="exact"/>
        <w:rPr>
          <w:sz w:val="16"/>
          <w:szCs w:val="16"/>
        </w:rPr>
      </w:pPr>
    </w:p>
    <w:p w14:paraId="766CA025" w14:textId="77777777" w:rsidR="002C118F" w:rsidRPr="008E67D2" w:rsidRDefault="006129BA">
      <w:pPr>
        <w:spacing w:before="30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2008-Pr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Advisory B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ard 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ACCESS, 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publication of the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</w:t>
      </w:r>
    </w:p>
    <w:p w14:paraId="4048AF3E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gienists’ Association</w:t>
      </w:r>
    </w:p>
    <w:p w14:paraId="3F77A47B" w14:textId="77777777" w:rsidR="002C118F" w:rsidRPr="008E67D2" w:rsidRDefault="006129BA">
      <w:pPr>
        <w:ind w:left="100"/>
        <w:rPr>
          <w:sz w:val="23"/>
          <w:szCs w:val="23"/>
        </w:rPr>
      </w:pPr>
      <w:r w:rsidRPr="008E67D2">
        <w:rPr>
          <w:sz w:val="23"/>
          <w:szCs w:val="23"/>
        </w:rPr>
        <w:t>2007-Pr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Guest </w:t>
      </w:r>
      <w:r w:rsidRPr="008E67D2">
        <w:rPr>
          <w:sz w:val="23"/>
          <w:szCs w:val="23"/>
        </w:rPr>
        <w:t>Instructor, Institute for Allied Health Educators,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Academy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Acade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ic</w:t>
      </w:r>
    </w:p>
    <w:p w14:paraId="6BEDDD0B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Learning</w:t>
      </w:r>
    </w:p>
    <w:p w14:paraId="1F45F173" w14:textId="77777777" w:rsidR="002C118F" w:rsidRPr="008E67D2" w:rsidRDefault="006129BA">
      <w:pPr>
        <w:spacing w:line="24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2005-2007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>Secretar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Association, Council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Allied Program</w:t>
      </w:r>
    </w:p>
    <w:p w14:paraId="594C8565" w14:textId="77777777" w:rsidR="002C118F" w:rsidRPr="008E67D2" w:rsidRDefault="006129BA">
      <w:pPr>
        <w:spacing w:line="22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Directors</w:t>
      </w:r>
    </w:p>
    <w:p w14:paraId="67A64B81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2004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ber-at-Large,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erican Dental Education Association,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ouncil of Al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ied</w:t>
      </w:r>
    </w:p>
    <w:p w14:paraId="71AB8F91" w14:textId="77777777" w:rsidR="002C118F" w:rsidRPr="008E67D2" w:rsidRDefault="006129BA">
      <w:pPr>
        <w:spacing w:line="22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Program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Directors</w:t>
      </w:r>
    </w:p>
    <w:p w14:paraId="5DAFA99B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2003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ADHA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Future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iene Report,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</w:t>
      </w:r>
    </w:p>
    <w:p w14:paraId="370A89EF" w14:textId="77777777" w:rsidR="002C118F" w:rsidRPr="008E67D2" w:rsidRDefault="006129BA">
      <w:pPr>
        <w:spacing w:line="22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gienists’ Association</w:t>
      </w:r>
    </w:p>
    <w:p w14:paraId="2A5A5B82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2002-2007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>Delegate,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Association, Council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Allied Dental</w:t>
      </w:r>
    </w:p>
    <w:p w14:paraId="67756137" w14:textId="77777777" w:rsidR="002C118F" w:rsidRPr="008E67D2" w:rsidRDefault="006129BA">
      <w:pPr>
        <w:spacing w:line="22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Directors</w:t>
      </w:r>
    </w:p>
    <w:p w14:paraId="1D1F76C4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2002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Project Adv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sory 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Bureau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Health Prof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ssions,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Health Resourc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and</w:t>
      </w:r>
    </w:p>
    <w:p w14:paraId="5B1BF360" w14:textId="77777777" w:rsidR="002C118F" w:rsidRPr="008E67D2" w:rsidRDefault="006129BA">
      <w:pPr>
        <w:spacing w:line="22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Services A</w:t>
      </w:r>
      <w:r w:rsidRPr="008E67D2">
        <w:rPr>
          <w:spacing w:val="-1"/>
          <w:sz w:val="23"/>
          <w:szCs w:val="23"/>
        </w:rPr>
        <w:t>d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inistration of the US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part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of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Health and Hu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an Services</w:t>
      </w:r>
    </w:p>
    <w:p w14:paraId="5A54903A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2000-20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4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Chair</w:t>
      </w:r>
      <w:r w:rsidRPr="008E67D2">
        <w:rPr>
          <w:sz w:val="23"/>
          <w:szCs w:val="23"/>
        </w:rPr>
        <w:t>, Co</w:t>
      </w:r>
      <w:r w:rsidRPr="008E67D2">
        <w:rPr>
          <w:spacing w:val="-1"/>
          <w:sz w:val="23"/>
          <w:szCs w:val="23"/>
        </w:rPr>
        <w:t>un</w:t>
      </w:r>
      <w:r w:rsidRPr="008E67D2">
        <w:rPr>
          <w:sz w:val="23"/>
          <w:szCs w:val="23"/>
        </w:rPr>
        <w:t>cil on Research,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792DDF8D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2001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Chair</w:t>
      </w:r>
      <w:r w:rsidRPr="008E67D2">
        <w:rPr>
          <w:sz w:val="23"/>
          <w:szCs w:val="23"/>
        </w:rPr>
        <w:t>, Grad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ate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Dire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tors,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 Ass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ciation</w:t>
      </w:r>
    </w:p>
    <w:p w14:paraId="6FE6264C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2001    </w:t>
      </w:r>
      <w:r w:rsidRPr="008E67D2">
        <w:rPr>
          <w:sz w:val="23"/>
          <w:szCs w:val="23"/>
        </w:rPr>
        <w:t xml:space="preserve">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External Reviewer, Univ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rsity of Mar</w:t>
      </w:r>
      <w:r w:rsidRPr="008E67D2">
        <w:rPr>
          <w:spacing w:val="-1"/>
          <w:sz w:val="23"/>
          <w:szCs w:val="23"/>
        </w:rPr>
        <w:t>y</w:t>
      </w:r>
      <w:r w:rsidRPr="008E67D2">
        <w:rPr>
          <w:sz w:val="23"/>
          <w:szCs w:val="23"/>
        </w:rPr>
        <w:t>land, Gradu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te Dental Hygiene Progr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m</w:t>
      </w:r>
    </w:p>
    <w:p w14:paraId="6B581809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2001-2005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>Task Force on Allied Dental Facult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Education Association</w:t>
      </w:r>
    </w:p>
    <w:p w14:paraId="2D9EF6CC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2000-Pr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Reviewer, J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urnal of </w:t>
      </w:r>
      <w:r w:rsidRPr="008E67D2">
        <w:rPr>
          <w:sz w:val="23"/>
          <w:szCs w:val="23"/>
        </w:rPr>
        <w:t>Con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porary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ntistry</w:t>
      </w:r>
    </w:p>
    <w:p w14:paraId="466ECEBE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2001-20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Advisory C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 Me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Penn Valley Dent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l Assisting</w:t>
      </w:r>
    </w:p>
    <w:p w14:paraId="23FE38AD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1996-20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Consultant,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Assoc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ation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ission 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tal Accreditation</w:t>
      </w:r>
    </w:p>
    <w:p w14:paraId="6AD0FCAB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1993-20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7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Board of Tr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stees, University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 xml:space="preserve">s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</w:t>
      </w:r>
    </w:p>
    <w:p w14:paraId="6E7A1252" w14:textId="77777777" w:rsidR="002C118F" w:rsidRPr="008E67D2" w:rsidRDefault="006129BA">
      <w:pPr>
        <w:spacing w:line="22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Association</w:t>
      </w:r>
    </w:p>
    <w:p w14:paraId="5C1DCAB3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1993-20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Faculty Adv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sor, Stud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</w:t>
      </w:r>
      <w:r w:rsidRPr="008E67D2">
        <w:rPr>
          <w:spacing w:val="-2"/>
          <w:sz w:val="23"/>
          <w:szCs w:val="23"/>
        </w:rPr>
        <w:t>'</w:t>
      </w:r>
      <w:r w:rsidRPr="008E67D2">
        <w:rPr>
          <w:sz w:val="23"/>
          <w:szCs w:val="23"/>
        </w:rPr>
        <w:t>s Associa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</w:t>
      </w:r>
    </w:p>
    <w:p w14:paraId="7DF6190E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2001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Delegate, </w:t>
      </w:r>
      <w:r w:rsidRPr="008E67D2">
        <w:rPr>
          <w:sz w:val="23"/>
          <w:szCs w:val="23"/>
        </w:rPr>
        <w:t>Council of Allied Dental 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s,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r</w:t>
      </w:r>
      <w:r w:rsidRPr="008E67D2">
        <w:rPr>
          <w:sz w:val="23"/>
          <w:szCs w:val="23"/>
        </w:rPr>
        <w:t>ican Dental Education</w:t>
      </w:r>
    </w:p>
    <w:p w14:paraId="652C1ABB" w14:textId="77777777" w:rsidR="002C118F" w:rsidRPr="008E67D2" w:rsidRDefault="006129BA">
      <w:pPr>
        <w:spacing w:line="22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Association</w:t>
      </w:r>
    </w:p>
    <w:p w14:paraId="680A6075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1998-19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i/>
          <w:sz w:val="23"/>
          <w:szCs w:val="23"/>
        </w:rPr>
        <w:t>Chair</w:t>
      </w:r>
      <w:r w:rsidRPr="008E67D2">
        <w:rPr>
          <w:sz w:val="23"/>
          <w:szCs w:val="23"/>
        </w:rPr>
        <w:t>, Co</w:t>
      </w:r>
      <w:r w:rsidRPr="008E67D2">
        <w:rPr>
          <w:spacing w:val="-1"/>
          <w:sz w:val="23"/>
          <w:szCs w:val="23"/>
        </w:rPr>
        <w:t>un</w:t>
      </w:r>
      <w:r w:rsidRPr="008E67D2">
        <w:rPr>
          <w:sz w:val="23"/>
          <w:szCs w:val="23"/>
        </w:rPr>
        <w:t>cil on Research,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71235140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1998-19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President, S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 Phi Alpha Dental Hygiene Honor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Societ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Al</w:t>
      </w:r>
      <w:r w:rsidRPr="008E67D2">
        <w:rPr>
          <w:spacing w:val="-1"/>
          <w:sz w:val="23"/>
          <w:szCs w:val="23"/>
        </w:rPr>
        <w:t>p</w:t>
      </w:r>
      <w:r w:rsidRPr="008E67D2">
        <w:rPr>
          <w:sz w:val="23"/>
          <w:szCs w:val="23"/>
        </w:rPr>
        <w:t>ha Ga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ma Chapter</w:t>
      </w:r>
    </w:p>
    <w:p w14:paraId="72F101E7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1996-19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Council M</w:t>
      </w:r>
      <w:r w:rsidRPr="008E67D2">
        <w:rPr>
          <w:spacing w:val="-1"/>
          <w:sz w:val="23"/>
          <w:szCs w:val="23"/>
        </w:rPr>
        <w:t>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ber, Council on Research, 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Asso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iation</w:t>
      </w:r>
    </w:p>
    <w:p w14:paraId="22E2EC49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1996-19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President, University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 Dental Hygiene 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 Association</w:t>
      </w:r>
    </w:p>
    <w:p w14:paraId="768F7F9D" w14:textId="77777777" w:rsidR="002C118F" w:rsidRPr="008E67D2" w:rsidRDefault="002C118F">
      <w:pPr>
        <w:spacing w:before="8" w:line="200" w:lineRule="exact"/>
      </w:pPr>
    </w:p>
    <w:p w14:paraId="7A1F94BB" w14:textId="77777777" w:rsidR="002C118F" w:rsidRPr="008E67D2" w:rsidRDefault="006129BA">
      <w:pPr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1995-19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>6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President Elect, 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f Missouri-Kansas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City Dental Hygiene 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</w:t>
      </w:r>
    </w:p>
    <w:p w14:paraId="2899BCF3" w14:textId="77777777" w:rsidR="002C118F" w:rsidRPr="008E67D2" w:rsidRDefault="006129BA">
      <w:pPr>
        <w:spacing w:line="22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Association</w:t>
      </w:r>
    </w:p>
    <w:p w14:paraId="2CF28939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1998-19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>9/1994-1995</w:t>
      </w:r>
      <w:r w:rsidRPr="008E67D2">
        <w:rPr>
          <w:spacing w:val="44"/>
          <w:sz w:val="23"/>
          <w:szCs w:val="23"/>
        </w:rPr>
        <w:t xml:space="preserve"> </w:t>
      </w:r>
      <w:r w:rsidRPr="008E67D2">
        <w:rPr>
          <w:sz w:val="23"/>
          <w:szCs w:val="23"/>
        </w:rPr>
        <w:t>Legislative Com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ittee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Co-Chair, J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hnson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oun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 Dental Hygienists'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6F872C77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1989-19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0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President, J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hnson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oun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 Dental Hygienists'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2FC1CC7D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1988-19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 xml:space="preserve">9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Secretar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J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hnson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oun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 Dental Hygienists'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38CEA99B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1980-19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 xml:space="preserve">1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Treasurer,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Muskegon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6B4D831C" w14:textId="77777777" w:rsidR="002C118F" w:rsidRPr="008E67D2" w:rsidRDefault="002C118F">
      <w:pPr>
        <w:spacing w:line="200" w:lineRule="exact"/>
      </w:pPr>
    </w:p>
    <w:p w14:paraId="17ABC747" w14:textId="77777777" w:rsidR="002C118F" w:rsidRPr="008E67D2" w:rsidRDefault="002C118F">
      <w:pPr>
        <w:spacing w:before="8" w:line="240" w:lineRule="exact"/>
        <w:rPr>
          <w:sz w:val="24"/>
          <w:szCs w:val="24"/>
        </w:rPr>
      </w:pPr>
    </w:p>
    <w:p w14:paraId="3408BD3E" w14:textId="77777777" w:rsidR="002C118F" w:rsidRPr="008E67D2" w:rsidRDefault="006129BA">
      <w:pPr>
        <w:spacing w:line="260" w:lineRule="exact"/>
        <w:ind w:left="100"/>
        <w:rPr>
          <w:sz w:val="23"/>
          <w:szCs w:val="23"/>
        </w:rPr>
      </w:pPr>
      <w:r w:rsidRPr="008E67D2">
        <w:rPr>
          <w:b/>
          <w:sz w:val="23"/>
          <w:szCs w:val="23"/>
        </w:rPr>
        <w:t>PROFES</w:t>
      </w:r>
      <w:r w:rsidRPr="008E67D2">
        <w:rPr>
          <w:b/>
          <w:spacing w:val="-1"/>
          <w:sz w:val="23"/>
          <w:szCs w:val="23"/>
        </w:rPr>
        <w:t>SI</w:t>
      </w:r>
      <w:r w:rsidRPr="008E67D2">
        <w:rPr>
          <w:b/>
          <w:sz w:val="23"/>
          <w:szCs w:val="23"/>
        </w:rPr>
        <w:t>ONAL</w:t>
      </w:r>
      <w:r w:rsidRPr="008E67D2">
        <w:rPr>
          <w:b/>
          <w:spacing w:val="-1"/>
          <w:sz w:val="23"/>
          <w:szCs w:val="23"/>
        </w:rPr>
        <w:t xml:space="preserve"> </w:t>
      </w:r>
      <w:r w:rsidRPr="008E67D2">
        <w:rPr>
          <w:b/>
          <w:sz w:val="23"/>
          <w:szCs w:val="23"/>
        </w:rPr>
        <w:t>L</w:t>
      </w:r>
      <w:r w:rsidRPr="008E67D2">
        <w:rPr>
          <w:b/>
          <w:spacing w:val="-1"/>
          <w:sz w:val="23"/>
          <w:szCs w:val="23"/>
        </w:rPr>
        <w:t>IC</w:t>
      </w:r>
      <w:r w:rsidRPr="008E67D2">
        <w:rPr>
          <w:b/>
          <w:sz w:val="23"/>
          <w:szCs w:val="23"/>
        </w:rPr>
        <w:t>EN</w:t>
      </w:r>
      <w:r w:rsidRPr="008E67D2">
        <w:rPr>
          <w:b/>
          <w:spacing w:val="-1"/>
          <w:sz w:val="23"/>
          <w:szCs w:val="23"/>
        </w:rPr>
        <w:t>S</w:t>
      </w:r>
      <w:r w:rsidRPr="008E67D2">
        <w:rPr>
          <w:b/>
          <w:sz w:val="23"/>
          <w:szCs w:val="23"/>
        </w:rPr>
        <w:t>U</w:t>
      </w:r>
      <w:r w:rsidRPr="008E67D2">
        <w:rPr>
          <w:b/>
          <w:spacing w:val="-1"/>
          <w:sz w:val="23"/>
          <w:szCs w:val="23"/>
        </w:rPr>
        <w:t>R</w:t>
      </w:r>
      <w:r w:rsidRPr="008E67D2">
        <w:rPr>
          <w:b/>
          <w:sz w:val="23"/>
          <w:szCs w:val="23"/>
        </w:rPr>
        <w:t xml:space="preserve">E </w:t>
      </w:r>
      <w:r w:rsidRPr="008E67D2">
        <w:rPr>
          <w:b/>
          <w:spacing w:val="-1"/>
          <w:sz w:val="23"/>
          <w:szCs w:val="23"/>
        </w:rPr>
        <w:t>A</w:t>
      </w:r>
      <w:r w:rsidRPr="008E67D2">
        <w:rPr>
          <w:b/>
          <w:sz w:val="23"/>
          <w:szCs w:val="23"/>
        </w:rPr>
        <w:t>ND</w:t>
      </w:r>
      <w:r w:rsidRPr="008E67D2">
        <w:rPr>
          <w:b/>
          <w:spacing w:val="-1"/>
          <w:sz w:val="23"/>
          <w:szCs w:val="23"/>
        </w:rPr>
        <w:t xml:space="preserve"> </w:t>
      </w:r>
      <w:r w:rsidRPr="008E67D2">
        <w:rPr>
          <w:b/>
          <w:sz w:val="23"/>
          <w:szCs w:val="23"/>
        </w:rPr>
        <w:t>C</w:t>
      </w:r>
      <w:r w:rsidRPr="008E67D2">
        <w:rPr>
          <w:b/>
          <w:spacing w:val="-1"/>
          <w:sz w:val="23"/>
          <w:szCs w:val="23"/>
        </w:rPr>
        <w:t>E</w:t>
      </w:r>
      <w:r w:rsidRPr="008E67D2">
        <w:rPr>
          <w:b/>
          <w:sz w:val="23"/>
          <w:szCs w:val="23"/>
        </w:rPr>
        <w:t>RT</w:t>
      </w:r>
      <w:r w:rsidRPr="008E67D2">
        <w:rPr>
          <w:b/>
          <w:spacing w:val="-1"/>
          <w:sz w:val="23"/>
          <w:szCs w:val="23"/>
        </w:rPr>
        <w:t>I</w:t>
      </w:r>
      <w:r w:rsidRPr="008E67D2">
        <w:rPr>
          <w:b/>
          <w:sz w:val="23"/>
          <w:szCs w:val="23"/>
        </w:rPr>
        <w:t>FI</w:t>
      </w:r>
      <w:r w:rsidRPr="008E67D2">
        <w:rPr>
          <w:b/>
          <w:spacing w:val="-1"/>
          <w:sz w:val="23"/>
          <w:szCs w:val="23"/>
        </w:rPr>
        <w:t>C</w:t>
      </w:r>
      <w:r w:rsidRPr="008E67D2">
        <w:rPr>
          <w:b/>
          <w:sz w:val="23"/>
          <w:szCs w:val="23"/>
        </w:rPr>
        <w:t>ATI</w:t>
      </w:r>
      <w:r w:rsidRPr="008E67D2">
        <w:rPr>
          <w:b/>
          <w:spacing w:val="-2"/>
          <w:sz w:val="23"/>
          <w:szCs w:val="23"/>
        </w:rPr>
        <w:t>O</w:t>
      </w:r>
      <w:r w:rsidRPr="008E67D2">
        <w:rPr>
          <w:b/>
          <w:spacing w:val="-1"/>
          <w:sz w:val="23"/>
          <w:szCs w:val="23"/>
        </w:rPr>
        <w:t>N</w:t>
      </w:r>
      <w:r w:rsidRPr="008E67D2">
        <w:rPr>
          <w:b/>
          <w:sz w:val="23"/>
          <w:szCs w:val="23"/>
        </w:rPr>
        <w:t>S:</w:t>
      </w:r>
    </w:p>
    <w:p w14:paraId="4E50D42E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Current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Licenses:  Ka</w:t>
      </w:r>
      <w:r w:rsidRPr="008E67D2">
        <w:rPr>
          <w:spacing w:val="-1"/>
          <w:sz w:val="23"/>
          <w:szCs w:val="23"/>
        </w:rPr>
        <w:t>n</w:t>
      </w:r>
      <w:r w:rsidRPr="008E67D2">
        <w:rPr>
          <w:sz w:val="23"/>
          <w:szCs w:val="23"/>
        </w:rPr>
        <w:t>sas (#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593)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 (#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02194)</w:t>
      </w:r>
    </w:p>
    <w:p w14:paraId="0DE8CEB1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National Board Certificate in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</w:p>
    <w:p w14:paraId="374E17F2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Northeast Regional Board Certification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in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</w:p>
    <w:p w14:paraId="49F968DE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Heart Associa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ion Basic Life Support –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Expires 2013</w:t>
      </w:r>
    </w:p>
    <w:p w14:paraId="0038F135" w14:textId="77777777" w:rsidR="002C118F" w:rsidRPr="008E67D2" w:rsidRDefault="002C118F">
      <w:pPr>
        <w:spacing w:before="12" w:line="200" w:lineRule="exact"/>
      </w:pPr>
    </w:p>
    <w:p w14:paraId="238A2897" w14:textId="77777777" w:rsidR="002C118F" w:rsidRPr="008E67D2" w:rsidRDefault="006129BA">
      <w:pPr>
        <w:spacing w:line="260" w:lineRule="exact"/>
        <w:ind w:left="100"/>
        <w:rPr>
          <w:sz w:val="23"/>
          <w:szCs w:val="23"/>
        </w:rPr>
      </w:pPr>
      <w:r w:rsidRPr="008E67D2">
        <w:rPr>
          <w:b/>
          <w:sz w:val="23"/>
          <w:szCs w:val="23"/>
        </w:rPr>
        <w:t>PROFES</w:t>
      </w:r>
      <w:r w:rsidRPr="008E67D2">
        <w:rPr>
          <w:b/>
          <w:spacing w:val="-1"/>
          <w:sz w:val="23"/>
          <w:szCs w:val="23"/>
        </w:rPr>
        <w:t>SI</w:t>
      </w:r>
      <w:r w:rsidRPr="008E67D2">
        <w:rPr>
          <w:b/>
          <w:sz w:val="23"/>
          <w:szCs w:val="23"/>
        </w:rPr>
        <w:t>ONAL</w:t>
      </w:r>
      <w:r w:rsidRPr="008E67D2">
        <w:rPr>
          <w:b/>
          <w:spacing w:val="-1"/>
          <w:sz w:val="23"/>
          <w:szCs w:val="23"/>
        </w:rPr>
        <w:t xml:space="preserve"> </w:t>
      </w:r>
      <w:r w:rsidRPr="008E67D2">
        <w:rPr>
          <w:b/>
          <w:sz w:val="23"/>
          <w:szCs w:val="23"/>
        </w:rPr>
        <w:t>AF</w:t>
      </w:r>
      <w:r w:rsidRPr="008E67D2">
        <w:rPr>
          <w:b/>
          <w:spacing w:val="-2"/>
          <w:sz w:val="23"/>
          <w:szCs w:val="23"/>
        </w:rPr>
        <w:t>F</w:t>
      </w:r>
      <w:r w:rsidRPr="008E67D2">
        <w:rPr>
          <w:b/>
          <w:sz w:val="23"/>
          <w:szCs w:val="23"/>
        </w:rPr>
        <w:t>IL</w:t>
      </w:r>
      <w:r w:rsidRPr="008E67D2">
        <w:rPr>
          <w:b/>
          <w:spacing w:val="-1"/>
          <w:sz w:val="23"/>
          <w:szCs w:val="23"/>
        </w:rPr>
        <w:t>I</w:t>
      </w:r>
      <w:r w:rsidRPr="008E67D2">
        <w:rPr>
          <w:b/>
          <w:sz w:val="23"/>
          <w:szCs w:val="23"/>
        </w:rPr>
        <w:t>ATI</w:t>
      </w:r>
      <w:r w:rsidRPr="008E67D2">
        <w:rPr>
          <w:b/>
          <w:spacing w:val="-2"/>
          <w:sz w:val="23"/>
          <w:szCs w:val="23"/>
        </w:rPr>
        <w:t>O</w:t>
      </w:r>
      <w:r w:rsidRPr="008E67D2">
        <w:rPr>
          <w:b/>
          <w:sz w:val="23"/>
          <w:szCs w:val="23"/>
        </w:rPr>
        <w:t>N</w:t>
      </w:r>
      <w:r w:rsidRPr="008E67D2">
        <w:rPr>
          <w:b/>
          <w:spacing w:val="-1"/>
          <w:sz w:val="23"/>
          <w:szCs w:val="23"/>
        </w:rPr>
        <w:t>S</w:t>
      </w:r>
      <w:r w:rsidRPr="008E67D2">
        <w:rPr>
          <w:b/>
          <w:sz w:val="23"/>
          <w:szCs w:val="23"/>
        </w:rPr>
        <w:t>:</w:t>
      </w:r>
    </w:p>
    <w:p w14:paraId="0643F463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1992-Pr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Sig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 Phi Alpha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nor Socie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</w:p>
    <w:p w14:paraId="78033F6C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  <w:sectPr w:rsidR="002C118F" w:rsidRPr="008E67D2">
          <w:pgSz w:w="12240" w:h="15840"/>
          <w:pgMar w:top="2060" w:right="1160" w:bottom="280" w:left="980" w:header="1468" w:footer="0" w:gutter="0"/>
          <w:cols w:space="720"/>
        </w:sectPr>
      </w:pPr>
      <w:r w:rsidRPr="008E67D2">
        <w:rPr>
          <w:sz w:val="23"/>
          <w:szCs w:val="23"/>
        </w:rPr>
        <w:t>1991-Pr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Universi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</w:t>
      </w:r>
      <w:r w:rsidRPr="008E67D2">
        <w:rPr>
          <w:spacing w:val="-1"/>
          <w:sz w:val="23"/>
          <w:szCs w:val="23"/>
        </w:rPr>
        <w:t>i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 Dental Hygienists’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 Association</w:t>
      </w:r>
    </w:p>
    <w:p w14:paraId="2FA4FAB0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6731ED81" w14:textId="77777777" w:rsidR="002C118F" w:rsidRPr="008E67D2" w:rsidRDefault="006129BA">
      <w:pPr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1991-Pr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erican Dental </w:t>
      </w:r>
      <w:r w:rsidRPr="008E67D2">
        <w:rPr>
          <w:sz w:val="23"/>
          <w:szCs w:val="23"/>
        </w:rPr>
        <w:t>Education Association</w:t>
      </w:r>
    </w:p>
    <w:p w14:paraId="01715737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1976-Pr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erican Dental Hygienists'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742B9B4A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1987-Pr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Kansas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47F15C92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1987-Pr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Johnson Co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nty 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117927A1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1985-19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>7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Ohio Dental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gienists'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6FF2161D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1977-19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 xml:space="preserve">2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Muske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on Dental Hygienists'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35475371" w14:textId="77777777" w:rsidR="002C118F" w:rsidRPr="008E67D2" w:rsidRDefault="006129BA">
      <w:pPr>
        <w:spacing w:line="26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1976-19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 xml:space="preserve">2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Michigan D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ntal Hygienists'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Association</w:t>
      </w:r>
    </w:p>
    <w:p w14:paraId="0C58E81A" w14:textId="77777777" w:rsidR="002C118F" w:rsidRPr="008E67D2" w:rsidRDefault="002C118F">
      <w:pPr>
        <w:spacing w:before="6" w:line="260" w:lineRule="exact"/>
        <w:rPr>
          <w:sz w:val="26"/>
          <w:szCs w:val="26"/>
        </w:rPr>
      </w:pPr>
    </w:p>
    <w:p w14:paraId="49CCDCF3" w14:textId="77777777" w:rsidR="002C118F" w:rsidRPr="008E67D2" w:rsidRDefault="006129BA">
      <w:pPr>
        <w:ind w:left="100"/>
        <w:rPr>
          <w:sz w:val="23"/>
          <w:szCs w:val="23"/>
        </w:rPr>
      </w:pPr>
      <w:r w:rsidRPr="008E67D2">
        <w:rPr>
          <w:b/>
          <w:sz w:val="23"/>
          <w:szCs w:val="23"/>
        </w:rPr>
        <w:t>NON</w:t>
      </w:r>
      <w:r w:rsidRPr="008E67D2">
        <w:rPr>
          <w:b/>
          <w:spacing w:val="-1"/>
          <w:sz w:val="23"/>
          <w:szCs w:val="23"/>
        </w:rPr>
        <w:t>-</w:t>
      </w:r>
      <w:r w:rsidRPr="008E67D2">
        <w:rPr>
          <w:b/>
          <w:sz w:val="23"/>
          <w:szCs w:val="23"/>
        </w:rPr>
        <w:t>A</w:t>
      </w:r>
      <w:r w:rsidRPr="008E67D2">
        <w:rPr>
          <w:b/>
          <w:spacing w:val="-1"/>
          <w:sz w:val="23"/>
          <w:szCs w:val="23"/>
        </w:rPr>
        <w:t>CA</w:t>
      </w:r>
      <w:r w:rsidRPr="008E67D2">
        <w:rPr>
          <w:b/>
          <w:sz w:val="23"/>
          <w:szCs w:val="23"/>
        </w:rPr>
        <w:t>DEM</w:t>
      </w:r>
      <w:r w:rsidRPr="008E67D2">
        <w:rPr>
          <w:b/>
          <w:spacing w:val="-1"/>
          <w:sz w:val="23"/>
          <w:szCs w:val="23"/>
        </w:rPr>
        <w:t>I</w:t>
      </w:r>
      <w:r w:rsidRPr="008E67D2">
        <w:rPr>
          <w:b/>
          <w:sz w:val="23"/>
          <w:szCs w:val="23"/>
        </w:rPr>
        <w:t>C P</w:t>
      </w:r>
      <w:r w:rsidRPr="008E67D2">
        <w:rPr>
          <w:b/>
          <w:spacing w:val="-1"/>
          <w:sz w:val="23"/>
          <w:szCs w:val="23"/>
        </w:rPr>
        <w:t>R</w:t>
      </w:r>
      <w:r w:rsidRPr="008E67D2">
        <w:rPr>
          <w:b/>
          <w:sz w:val="23"/>
          <w:szCs w:val="23"/>
        </w:rPr>
        <w:t>OFESSI</w:t>
      </w:r>
      <w:r w:rsidRPr="008E67D2">
        <w:rPr>
          <w:b/>
          <w:spacing w:val="-2"/>
          <w:sz w:val="23"/>
          <w:szCs w:val="23"/>
        </w:rPr>
        <w:t>O</w:t>
      </w:r>
      <w:r w:rsidRPr="008E67D2">
        <w:rPr>
          <w:b/>
          <w:spacing w:val="-1"/>
          <w:sz w:val="23"/>
          <w:szCs w:val="23"/>
        </w:rPr>
        <w:t>N</w:t>
      </w:r>
      <w:r w:rsidRPr="008E67D2">
        <w:rPr>
          <w:b/>
          <w:sz w:val="23"/>
          <w:szCs w:val="23"/>
        </w:rPr>
        <w:t xml:space="preserve">AL </w:t>
      </w:r>
      <w:r w:rsidRPr="008E67D2">
        <w:rPr>
          <w:b/>
          <w:spacing w:val="-2"/>
          <w:sz w:val="23"/>
          <w:szCs w:val="23"/>
        </w:rPr>
        <w:t>E</w:t>
      </w:r>
      <w:r w:rsidRPr="008E67D2">
        <w:rPr>
          <w:b/>
          <w:spacing w:val="2"/>
          <w:sz w:val="23"/>
          <w:szCs w:val="23"/>
        </w:rPr>
        <w:t>X</w:t>
      </w:r>
      <w:r w:rsidRPr="008E67D2">
        <w:rPr>
          <w:b/>
          <w:sz w:val="23"/>
          <w:szCs w:val="23"/>
        </w:rPr>
        <w:t>PE</w:t>
      </w:r>
      <w:r w:rsidRPr="008E67D2">
        <w:rPr>
          <w:b/>
          <w:spacing w:val="-1"/>
          <w:sz w:val="23"/>
          <w:szCs w:val="23"/>
        </w:rPr>
        <w:t>R</w:t>
      </w:r>
      <w:r w:rsidRPr="008E67D2">
        <w:rPr>
          <w:b/>
          <w:sz w:val="23"/>
          <w:szCs w:val="23"/>
        </w:rPr>
        <w:t>IE</w:t>
      </w:r>
      <w:r w:rsidRPr="008E67D2">
        <w:rPr>
          <w:b/>
          <w:spacing w:val="-1"/>
          <w:sz w:val="23"/>
          <w:szCs w:val="23"/>
        </w:rPr>
        <w:t>N</w:t>
      </w:r>
      <w:r w:rsidRPr="008E67D2">
        <w:rPr>
          <w:b/>
          <w:sz w:val="23"/>
          <w:szCs w:val="23"/>
        </w:rPr>
        <w:t>CE:</w:t>
      </w:r>
    </w:p>
    <w:p w14:paraId="53453642" w14:textId="77777777" w:rsidR="002C118F" w:rsidRPr="008E67D2" w:rsidRDefault="006129BA">
      <w:pPr>
        <w:spacing w:line="26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1994-20</w:t>
      </w:r>
      <w:r w:rsidRPr="008E67D2">
        <w:rPr>
          <w:spacing w:val="-1"/>
          <w:sz w:val="23"/>
          <w:szCs w:val="23"/>
        </w:rPr>
        <w:t>0</w:t>
      </w:r>
      <w:r w:rsidRPr="008E67D2">
        <w:rPr>
          <w:sz w:val="23"/>
          <w:szCs w:val="23"/>
        </w:rPr>
        <w:t>3</w:t>
      </w:r>
      <w:r w:rsidRPr="008E67D2">
        <w:rPr>
          <w:sz w:val="23"/>
          <w:szCs w:val="23"/>
        </w:rPr>
        <w:t xml:space="preserve">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Special Patient Care Clinic</w:t>
      </w:r>
    </w:p>
    <w:p w14:paraId="213F75F8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UMKC 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ol of Dentistry</w:t>
      </w:r>
    </w:p>
    <w:p w14:paraId="1A9D6577" w14:textId="77777777" w:rsidR="002C118F" w:rsidRPr="008E67D2" w:rsidRDefault="006129BA">
      <w:pPr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1987-19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3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Part-ti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Dental Hygienist</w:t>
      </w:r>
    </w:p>
    <w:p w14:paraId="234A4CD1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Dr. Ja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n Ro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eier and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Dr.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Mark Q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attrocchi</w:t>
      </w:r>
    </w:p>
    <w:p w14:paraId="7471A572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Overland Park,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</w:t>
      </w:r>
    </w:p>
    <w:p w14:paraId="46E4F71B" w14:textId="77777777" w:rsidR="002C118F" w:rsidRPr="008E67D2" w:rsidRDefault="006129BA">
      <w:pPr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1985-19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 xml:space="preserve">6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Part-ti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e Dental </w:t>
      </w:r>
      <w:r w:rsidRPr="008E67D2">
        <w:rPr>
          <w:sz w:val="23"/>
          <w:szCs w:val="23"/>
        </w:rPr>
        <w:t>Hygienist</w:t>
      </w:r>
    </w:p>
    <w:p w14:paraId="58E8A7D7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Dr.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itry Turin</w:t>
      </w:r>
    </w:p>
    <w:p w14:paraId="707BC58F" w14:textId="77777777" w:rsidR="002C118F" w:rsidRPr="008E67D2" w:rsidRDefault="006129BA">
      <w:pPr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Monroe,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higan</w:t>
      </w:r>
    </w:p>
    <w:p w14:paraId="5756F2B6" w14:textId="77777777" w:rsidR="002C118F" w:rsidRPr="008E67D2" w:rsidRDefault="006129BA">
      <w:pPr>
        <w:spacing w:line="26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1983-19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 xml:space="preserve">5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Part-ti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Dental Hygienist</w:t>
      </w:r>
    </w:p>
    <w:p w14:paraId="3DAA2262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Dr. Ja</w:t>
      </w:r>
      <w:r w:rsidRPr="008E67D2">
        <w:rPr>
          <w:spacing w:val="-1"/>
          <w:sz w:val="23"/>
          <w:szCs w:val="23"/>
        </w:rPr>
        <w:t>h</w:t>
      </w:r>
      <w:r w:rsidRPr="008E67D2">
        <w:rPr>
          <w:sz w:val="23"/>
          <w:szCs w:val="23"/>
        </w:rPr>
        <w:t>n Ro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eier and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Dr.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Mark Q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attrocchi</w:t>
      </w:r>
    </w:p>
    <w:p w14:paraId="42F5E384" w14:textId="77777777" w:rsidR="002C118F" w:rsidRPr="008E67D2" w:rsidRDefault="006129BA">
      <w:pPr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Overland Park,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</w:t>
      </w:r>
    </w:p>
    <w:p w14:paraId="6E261797" w14:textId="77777777" w:rsidR="002C118F" w:rsidRPr="008E67D2" w:rsidRDefault="006129BA">
      <w:pPr>
        <w:spacing w:line="26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1983-19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 xml:space="preserve">5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Part-ti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Dental Hygienist</w:t>
      </w:r>
    </w:p>
    <w:p w14:paraId="4663F77D" w14:textId="77777777" w:rsidR="002C118F" w:rsidRPr="008E67D2" w:rsidRDefault="006129BA">
      <w:pPr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Dr.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Nevin </w:t>
      </w:r>
      <w:r w:rsidRPr="008E67D2">
        <w:rPr>
          <w:spacing w:val="-1"/>
          <w:sz w:val="23"/>
          <w:szCs w:val="23"/>
        </w:rPr>
        <w:t>W</w:t>
      </w:r>
      <w:r w:rsidRPr="008E67D2">
        <w:rPr>
          <w:sz w:val="23"/>
          <w:szCs w:val="23"/>
        </w:rPr>
        <w:t>aters</w:t>
      </w:r>
    </w:p>
    <w:p w14:paraId="041A452A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 xml:space="preserve">Olathe, </w:t>
      </w:r>
      <w:r w:rsidRPr="008E67D2">
        <w:rPr>
          <w:sz w:val="23"/>
          <w:szCs w:val="23"/>
        </w:rPr>
        <w:t>Kansas</w:t>
      </w:r>
    </w:p>
    <w:p w14:paraId="7EDC0C0F" w14:textId="77777777" w:rsidR="002C118F" w:rsidRPr="008E67D2" w:rsidRDefault="006129BA">
      <w:pPr>
        <w:spacing w:line="26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1977-19</w:t>
      </w:r>
      <w:r w:rsidRPr="008E67D2">
        <w:rPr>
          <w:spacing w:val="-1"/>
          <w:sz w:val="23"/>
          <w:szCs w:val="23"/>
        </w:rPr>
        <w:t>8</w:t>
      </w:r>
      <w:r w:rsidRPr="008E67D2">
        <w:rPr>
          <w:sz w:val="23"/>
          <w:szCs w:val="23"/>
        </w:rPr>
        <w:t xml:space="preserve">2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Part-ti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Dental Hygienist</w:t>
      </w:r>
    </w:p>
    <w:p w14:paraId="5AC7974E" w14:textId="77777777" w:rsidR="002C118F" w:rsidRPr="008E67D2" w:rsidRDefault="006129BA">
      <w:pPr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Dr. John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llally</w:t>
      </w:r>
    </w:p>
    <w:p w14:paraId="36046EEB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Muske</w:t>
      </w:r>
      <w:r w:rsidRPr="008E67D2">
        <w:rPr>
          <w:spacing w:val="-1"/>
          <w:sz w:val="23"/>
          <w:szCs w:val="23"/>
        </w:rPr>
        <w:t>g</w:t>
      </w:r>
      <w:r w:rsidRPr="008E67D2">
        <w:rPr>
          <w:sz w:val="23"/>
          <w:szCs w:val="23"/>
        </w:rPr>
        <w:t>on,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Michigan</w:t>
      </w:r>
    </w:p>
    <w:p w14:paraId="631FF035" w14:textId="77777777" w:rsidR="002C118F" w:rsidRPr="008E67D2" w:rsidRDefault="006129BA">
      <w:pPr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1976-19</w:t>
      </w:r>
      <w:r w:rsidRPr="008E67D2">
        <w:rPr>
          <w:spacing w:val="-1"/>
          <w:sz w:val="23"/>
          <w:szCs w:val="23"/>
        </w:rPr>
        <w:t>7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Full-ti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Dental Hygienist</w:t>
      </w:r>
    </w:p>
    <w:p w14:paraId="5B4EFBFE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Dr. Eichler,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Dr.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Gantz, Dr. Kesck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s &amp;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Dr. Poirier</w:t>
      </w:r>
    </w:p>
    <w:p w14:paraId="002617D8" w14:textId="77777777" w:rsidR="002C118F" w:rsidRPr="008E67D2" w:rsidRDefault="006129BA">
      <w:pPr>
        <w:spacing w:line="26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Westland, Michigan</w:t>
      </w:r>
    </w:p>
    <w:p w14:paraId="506D6168" w14:textId="77777777" w:rsidR="002C118F" w:rsidRPr="008E67D2" w:rsidRDefault="002C118F">
      <w:pPr>
        <w:spacing w:before="4" w:line="240" w:lineRule="exact"/>
        <w:rPr>
          <w:sz w:val="24"/>
          <w:szCs w:val="24"/>
        </w:rPr>
      </w:pPr>
    </w:p>
    <w:p w14:paraId="0F3EA582" w14:textId="77777777" w:rsidR="002C118F" w:rsidRPr="008E67D2" w:rsidRDefault="006129BA">
      <w:pPr>
        <w:ind w:left="100"/>
        <w:rPr>
          <w:sz w:val="23"/>
          <w:szCs w:val="23"/>
        </w:rPr>
      </w:pPr>
      <w:r w:rsidRPr="008E67D2">
        <w:rPr>
          <w:b/>
          <w:sz w:val="23"/>
          <w:szCs w:val="23"/>
        </w:rPr>
        <w:t>COMM</w:t>
      </w:r>
      <w:r w:rsidRPr="008E67D2">
        <w:rPr>
          <w:b/>
          <w:spacing w:val="-1"/>
          <w:sz w:val="23"/>
          <w:szCs w:val="23"/>
        </w:rPr>
        <w:t>U</w:t>
      </w:r>
      <w:r w:rsidRPr="008E67D2">
        <w:rPr>
          <w:b/>
          <w:sz w:val="23"/>
          <w:szCs w:val="23"/>
        </w:rPr>
        <w:t>N</w:t>
      </w:r>
      <w:r w:rsidRPr="008E67D2">
        <w:rPr>
          <w:b/>
          <w:spacing w:val="-1"/>
          <w:sz w:val="23"/>
          <w:szCs w:val="23"/>
        </w:rPr>
        <w:t>I</w:t>
      </w:r>
      <w:r w:rsidRPr="008E67D2">
        <w:rPr>
          <w:b/>
          <w:sz w:val="23"/>
          <w:szCs w:val="23"/>
        </w:rPr>
        <w:t>TY S</w:t>
      </w:r>
      <w:r w:rsidRPr="008E67D2">
        <w:rPr>
          <w:b/>
          <w:spacing w:val="-1"/>
          <w:sz w:val="23"/>
          <w:szCs w:val="23"/>
        </w:rPr>
        <w:t>ER</w:t>
      </w:r>
      <w:r w:rsidRPr="008E67D2">
        <w:rPr>
          <w:b/>
          <w:sz w:val="23"/>
          <w:szCs w:val="23"/>
        </w:rPr>
        <w:t>V</w:t>
      </w:r>
      <w:r w:rsidRPr="008E67D2">
        <w:rPr>
          <w:b/>
          <w:spacing w:val="-1"/>
          <w:sz w:val="23"/>
          <w:szCs w:val="23"/>
        </w:rPr>
        <w:t>I</w:t>
      </w:r>
      <w:r w:rsidRPr="008E67D2">
        <w:rPr>
          <w:b/>
          <w:sz w:val="23"/>
          <w:szCs w:val="23"/>
        </w:rPr>
        <w:t>CE:</w:t>
      </w:r>
    </w:p>
    <w:p w14:paraId="71601C1A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2003</w:t>
      </w:r>
      <w:r w:rsidRPr="008E67D2">
        <w:rPr>
          <w:sz w:val="23"/>
          <w:szCs w:val="23"/>
        </w:rPr>
        <w:t xml:space="preserve">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Care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With a Heart, UMKC-SOD</w:t>
      </w:r>
    </w:p>
    <w:p w14:paraId="0F231446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2001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Care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With a Heart, UMKC-SOD</w:t>
      </w:r>
    </w:p>
    <w:p w14:paraId="4FCD7A99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1987-Pr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sent               </w:t>
      </w:r>
      <w:r w:rsidRPr="008E67D2">
        <w:rPr>
          <w:spacing w:val="25"/>
          <w:sz w:val="23"/>
          <w:szCs w:val="23"/>
        </w:rPr>
        <w:t xml:space="preserve"> </w:t>
      </w:r>
      <w:r w:rsidRPr="008E67D2">
        <w:rPr>
          <w:sz w:val="23"/>
          <w:szCs w:val="23"/>
        </w:rPr>
        <w:t>Music Co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r</w:t>
      </w:r>
      <w:r w:rsidRPr="008E67D2">
        <w:rPr>
          <w:spacing w:val="-1"/>
          <w:sz w:val="23"/>
          <w:szCs w:val="23"/>
        </w:rPr>
        <w:t>d</w:t>
      </w:r>
      <w:r w:rsidRPr="008E67D2">
        <w:rPr>
          <w:sz w:val="23"/>
          <w:szCs w:val="23"/>
        </w:rPr>
        <w:t>inator, "Winds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Har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on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 xml:space="preserve">", an 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pis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opal Music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Ministry</w:t>
      </w:r>
    </w:p>
    <w:p w14:paraId="18E53021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1999                         </w:t>
      </w:r>
      <w:r w:rsidRPr="008E67D2">
        <w:rPr>
          <w:sz w:val="23"/>
          <w:szCs w:val="23"/>
        </w:rPr>
        <w:t xml:space="preserve">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Take Your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Sons 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Da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 xml:space="preserve">ghters To </w:t>
      </w:r>
      <w:r w:rsidRPr="008E67D2">
        <w:rPr>
          <w:spacing w:val="-1"/>
          <w:sz w:val="23"/>
          <w:szCs w:val="23"/>
        </w:rPr>
        <w:t>W</w:t>
      </w:r>
      <w:r w:rsidRPr="008E67D2">
        <w:rPr>
          <w:sz w:val="23"/>
          <w:szCs w:val="23"/>
        </w:rPr>
        <w:t>ork D</w:t>
      </w:r>
      <w:r w:rsidRPr="008E67D2">
        <w:rPr>
          <w:spacing w:val="-1"/>
          <w:sz w:val="23"/>
          <w:szCs w:val="23"/>
        </w:rPr>
        <w:t>a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UMK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-SOD</w:t>
      </w:r>
    </w:p>
    <w:p w14:paraId="2B740EB9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1998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Care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With A Heart, UMKC-SOD</w:t>
      </w:r>
    </w:p>
    <w:p w14:paraId="1E65938B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1996-19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7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Rede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ptorist Center Health Fair for l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w inco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 individuals</w:t>
      </w:r>
    </w:p>
    <w:p w14:paraId="39DA0826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1994 - 1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96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Colgate </w:t>
      </w:r>
      <w:r w:rsidRPr="008E67D2">
        <w:rPr>
          <w:sz w:val="23"/>
          <w:szCs w:val="23"/>
        </w:rPr>
        <w:t>Bright S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iles, Bright Futures,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Coordinator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of Volunteers from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UMKC-SOD</w:t>
      </w:r>
    </w:p>
    <w:p w14:paraId="7C776CAC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1993 - 1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95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Childre</w:t>
      </w:r>
      <w:r w:rsidRPr="008E67D2">
        <w:rPr>
          <w:spacing w:val="-1"/>
          <w:sz w:val="23"/>
          <w:szCs w:val="23"/>
        </w:rPr>
        <w:t>n</w:t>
      </w:r>
      <w:r w:rsidRPr="008E67D2">
        <w:rPr>
          <w:spacing w:val="1"/>
          <w:sz w:val="23"/>
          <w:szCs w:val="23"/>
        </w:rPr>
        <w:t>’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Mer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Sc</w:t>
      </w:r>
      <w:r w:rsidRPr="008E67D2">
        <w:rPr>
          <w:spacing w:val="-1"/>
          <w:sz w:val="23"/>
          <w:szCs w:val="23"/>
        </w:rPr>
        <w:t>ho</w:t>
      </w:r>
      <w:r w:rsidRPr="008E67D2">
        <w:rPr>
          <w:sz w:val="23"/>
          <w:szCs w:val="23"/>
        </w:rPr>
        <w:t>ol Health Fair, Coordinat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 xml:space="preserve">r of Dental 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ponent</w:t>
      </w:r>
    </w:p>
    <w:p w14:paraId="0C90FEA5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>1991-19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 xml:space="preserve">2                   </w:t>
      </w:r>
      <w:r w:rsidRPr="008E67D2">
        <w:rPr>
          <w:spacing w:val="13"/>
          <w:sz w:val="23"/>
          <w:szCs w:val="23"/>
        </w:rPr>
        <w:t xml:space="preserve"> </w:t>
      </w:r>
      <w:r w:rsidRPr="008E67D2">
        <w:rPr>
          <w:sz w:val="23"/>
          <w:szCs w:val="23"/>
        </w:rPr>
        <w:t>Make-A-Difference (MAD) Parent T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toring Progr</w:t>
      </w:r>
      <w:r w:rsidRPr="008E67D2">
        <w:rPr>
          <w:spacing w:val="-1"/>
          <w:sz w:val="23"/>
          <w:szCs w:val="23"/>
        </w:rPr>
        <w:t>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 xml:space="preserve">, </w:t>
      </w:r>
      <w:r w:rsidRPr="008E67D2">
        <w:rPr>
          <w:sz w:val="23"/>
          <w:szCs w:val="23"/>
        </w:rPr>
        <w:t>Oxford Middle School,</w:t>
      </w:r>
    </w:p>
    <w:p w14:paraId="3185B2AB" w14:textId="77777777" w:rsidR="002C118F" w:rsidRPr="008E67D2" w:rsidRDefault="006129BA">
      <w:pPr>
        <w:spacing w:line="220" w:lineRule="exact"/>
        <w:ind w:left="2260"/>
        <w:rPr>
          <w:sz w:val="23"/>
          <w:szCs w:val="23"/>
        </w:rPr>
      </w:pPr>
      <w:r w:rsidRPr="008E67D2">
        <w:rPr>
          <w:sz w:val="23"/>
          <w:szCs w:val="23"/>
        </w:rPr>
        <w:t>Overland Park,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</w:t>
      </w:r>
    </w:p>
    <w:p w14:paraId="712422D5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1991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"So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eone Special" Progra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, Oak Hill Ele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n</w:t>
      </w:r>
      <w:r w:rsidRPr="008E67D2">
        <w:rPr>
          <w:sz w:val="23"/>
          <w:szCs w:val="23"/>
        </w:rPr>
        <w:t>tar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 Overland P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rk, Kansas</w:t>
      </w:r>
    </w:p>
    <w:p w14:paraId="125947FB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</w:pPr>
      <w:r w:rsidRPr="008E67D2">
        <w:rPr>
          <w:sz w:val="23"/>
          <w:szCs w:val="23"/>
        </w:rPr>
        <w:t xml:space="preserve">1987-1992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>Volunteer T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acher Assistant, Oak Hill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Elementar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Overland Park, 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</w:t>
      </w:r>
    </w:p>
    <w:p w14:paraId="062B32BE" w14:textId="77777777" w:rsidR="002C118F" w:rsidRPr="008E67D2" w:rsidRDefault="002C118F">
      <w:pPr>
        <w:spacing w:before="12" w:line="200" w:lineRule="exact"/>
      </w:pPr>
    </w:p>
    <w:p w14:paraId="42464C3C" w14:textId="77777777" w:rsidR="002C118F" w:rsidRPr="008E67D2" w:rsidRDefault="006129BA">
      <w:pPr>
        <w:ind w:left="100"/>
        <w:rPr>
          <w:sz w:val="23"/>
          <w:szCs w:val="23"/>
        </w:rPr>
      </w:pPr>
      <w:r w:rsidRPr="008E67D2">
        <w:rPr>
          <w:b/>
          <w:sz w:val="23"/>
          <w:szCs w:val="23"/>
        </w:rPr>
        <w:t>HONORS:</w:t>
      </w:r>
    </w:p>
    <w:p w14:paraId="1DE76FE4" w14:textId="77777777" w:rsidR="002C118F" w:rsidRPr="008E67D2" w:rsidRDefault="006129BA">
      <w:pPr>
        <w:spacing w:line="220" w:lineRule="exact"/>
        <w:ind w:left="100"/>
        <w:rPr>
          <w:sz w:val="23"/>
          <w:szCs w:val="23"/>
        </w:rPr>
        <w:sectPr w:rsidR="002C118F" w:rsidRPr="008E67D2">
          <w:pgSz w:w="12240" w:h="15840"/>
          <w:pgMar w:top="2060" w:right="1060" w:bottom="280" w:left="980" w:header="1468" w:footer="0" w:gutter="0"/>
          <w:cols w:space="720"/>
        </w:sectPr>
      </w:pPr>
      <w:r w:rsidRPr="008E67D2">
        <w:rPr>
          <w:sz w:val="23"/>
          <w:szCs w:val="23"/>
        </w:rPr>
        <w:t xml:space="preserve">2011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Miss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uri Distance Learning Leadersh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p Aw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rd</w:t>
      </w:r>
    </w:p>
    <w:p w14:paraId="52BC4C5A" w14:textId="77777777" w:rsidR="002C118F" w:rsidRPr="008E67D2" w:rsidRDefault="002C118F">
      <w:pPr>
        <w:spacing w:before="1" w:line="160" w:lineRule="exact"/>
        <w:rPr>
          <w:sz w:val="17"/>
          <w:szCs w:val="17"/>
        </w:rPr>
      </w:pPr>
    </w:p>
    <w:p w14:paraId="1CCA0053" w14:textId="77777777" w:rsidR="002C118F" w:rsidRPr="008E67D2" w:rsidRDefault="006129BA">
      <w:pPr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2008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UMKC Faculty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Center for Excellence in Teaching (FaCET) Fellowship</w:t>
      </w:r>
    </w:p>
    <w:p w14:paraId="0C7B2BA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2007</w:t>
      </w:r>
      <w:r w:rsidRPr="008E67D2">
        <w:rPr>
          <w:sz w:val="23"/>
          <w:szCs w:val="23"/>
        </w:rPr>
        <w:t xml:space="preserve">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AD</w:t>
      </w:r>
      <w:r w:rsidRPr="008E67D2">
        <w:rPr>
          <w:spacing w:val="-2"/>
          <w:sz w:val="23"/>
          <w:szCs w:val="23"/>
        </w:rPr>
        <w:t>E</w:t>
      </w:r>
      <w:r w:rsidRPr="008E67D2">
        <w:rPr>
          <w:sz w:val="23"/>
          <w:szCs w:val="23"/>
        </w:rPr>
        <w:t>A/William</w:t>
      </w:r>
      <w:r w:rsidRPr="008E67D2">
        <w:rPr>
          <w:spacing w:val="-2"/>
          <w:sz w:val="23"/>
          <w:szCs w:val="23"/>
        </w:rPr>
        <w:t xml:space="preserve"> </w:t>
      </w:r>
      <w:r w:rsidRPr="008E67D2">
        <w:rPr>
          <w:sz w:val="23"/>
          <w:szCs w:val="23"/>
        </w:rPr>
        <w:t>J Gies Education Foundation Fellowship</w:t>
      </w:r>
    </w:p>
    <w:p w14:paraId="6C463B5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2006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UMKC El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er Pierson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Outstanding Teaching Aw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rd</w:t>
      </w:r>
    </w:p>
    <w:p w14:paraId="5D5EA595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2005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UMKC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 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 Achieve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Award</w:t>
      </w:r>
    </w:p>
    <w:p w14:paraId="13033B7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2004</w:t>
      </w:r>
      <w:r w:rsidRPr="008E67D2">
        <w:rPr>
          <w:sz w:val="23"/>
          <w:szCs w:val="23"/>
        </w:rPr>
        <w:t xml:space="preserve">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2004 Pfizer</w:t>
      </w:r>
      <w:r w:rsidRPr="008E67D2">
        <w:rPr>
          <w:spacing w:val="-2"/>
          <w:sz w:val="23"/>
          <w:szCs w:val="23"/>
        </w:rPr>
        <w:t>/</w:t>
      </w:r>
      <w:r w:rsidRPr="008E67D2">
        <w:rPr>
          <w:sz w:val="23"/>
          <w:szCs w:val="23"/>
        </w:rPr>
        <w:t>ADHA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Aw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rd for Excel</w:t>
      </w:r>
      <w:r w:rsidRPr="008E67D2">
        <w:rPr>
          <w:spacing w:val="-2"/>
          <w:sz w:val="23"/>
          <w:szCs w:val="23"/>
        </w:rPr>
        <w:t>l</w:t>
      </w:r>
      <w:r w:rsidRPr="008E67D2">
        <w:rPr>
          <w:sz w:val="23"/>
          <w:szCs w:val="23"/>
        </w:rPr>
        <w:t>ence in Den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giene</w:t>
      </w:r>
    </w:p>
    <w:p w14:paraId="7E0C309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2004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UMKC Cen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er for the City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- Students 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n the City Faculty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Fellow</w:t>
      </w:r>
    </w:p>
    <w:p w14:paraId="34B2240C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2004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Class of 2004 Teacher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the Year, UMKC-SO</w:t>
      </w:r>
      <w:r w:rsidRPr="008E67D2">
        <w:rPr>
          <w:sz w:val="23"/>
          <w:szCs w:val="23"/>
        </w:rPr>
        <w:t>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311DA392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2004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UMKC Fac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lty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and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Staff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Appreciation Recipient</w:t>
      </w:r>
    </w:p>
    <w:p w14:paraId="5918EF4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2003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UMKC St</w:t>
      </w:r>
      <w:r w:rsidRPr="008E67D2">
        <w:rPr>
          <w:spacing w:val="-1"/>
          <w:sz w:val="23"/>
          <w:szCs w:val="23"/>
        </w:rPr>
        <w:t>ud</w:t>
      </w:r>
      <w:r w:rsidRPr="008E67D2">
        <w:rPr>
          <w:sz w:val="23"/>
          <w:szCs w:val="23"/>
        </w:rPr>
        <w:t>ents in the City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Facul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y F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llows Recipient</w:t>
      </w:r>
    </w:p>
    <w:p w14:paraId="2C9F7AF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2003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Distinguish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 xml:space="preserve">d Teaching </w:t>
      </w:r>
      <w:r w:rsidRPr="008E67D2">
        <w:rPr>
          <w:sz w:val="23"/>
          <w:szCs w:val="23"/>
        </w:rPr>
        <w:t>Award, Unive</w:t>
      </w:r>
      <w:r w:rsidRPr="008E67D2">
        <w:rPr>
          <w:spacing w:val="-1"/>
          <w:sz w:val="23"/>
          <w:szCs w:val="23"/>
        </w:rPr>
        <w:t>r</w:t>
      </w:r>
      <w:r w:rsidRPr="008E67D2">
        <w:rPr>
          <w:sz w:val="23"/>
          <w:szCs w:val="23"/>
        </w:rPr>
        <w:t>sity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 Missouri-K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nsas City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S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hool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of</w:t>
      </w:r>
    </w:p>
    <w:p w14:paraId="7D3C195B" w14:textId="77777777" w:rsidR="002C118F" w:rsidRPr="008E67D2" w:rsidRDefault="006129BA">
      <w:pPr>
        <w:spacing w:line="22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>Dentistry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(UMKC-SOD)</w:t>
      </w:r>
    </w:p>
    <w:p w14:paraId="05A5C5E7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2003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Class of 2003 Teacher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the Year, UMKC-SOD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43A5DC8D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2002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Outstanding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Service Aw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rd, UMKC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Dental </w:t>
      </w:r>
      <w:r w:rsidRPr="008E67D2">
        <w:rPr>
          <w:sz w:val="23"/>
          <w:szCs w:val="23"/>
        </w:rPr>
        <w:t>Hygiene 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 Association</w:t>
      </w:r>
    </w:p>
    <w:p w14:paraId="4D0AD873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1996-2000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>Distinguish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d Teaching Award, UMKC-SOD</w:t>
      </w:r>
    </w:p>
    <w:p w14:paraId="341E9BB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2000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Class of 2000 Teacher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the Year, UMKC-SOD,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15481FC3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1998-2000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Student Council Teacher of </w:t>
      </w:r>
      <w:r w:rsidRPr="008E67D2">
        <w:rPr>
          <w:sz w:val="23"/>
          <w:szCs w:val="23"/>
        </w:rPr>
        <w:t>the Year,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UMKC-SOD, 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ene,</w:t>
      </w:r>
    </w:p>
    <w:p w14:paraId="0AF72760" w14:textId="77777777" w:rsidR="002C118F" w:rsidRPr="008E67D2" w:rsidRDefault="006129BA">
      <w:pPr>
        <w:spacing w:line="220" w:lineRule="exact"/>
        <w:ind w:left="2280"/>
        <w:rPr>
          <w:sz w:val="23"/>
          <w:szCs w:val="23"/>
        </w:rPr>
      </w:pPr>
      <w:r w:rsidRPr="008E67D2">
        <w:rPr>
          <w:sz w:val="23"/>
          <w:szCs w:val="23"/>
        </w:rPr>
        <w:t xml:space="preserve">Class of </w:t>
      </w:r>
      <w:r w:rsidRPr="008E67D2">
        <w:rPr>
          <w:spacing w:val="-1"/>
          <w:sz w:val="23"/>
          <w:szCs w:val="23"/>
        </w:rPr>
        <w:t>1</w:t>
      </w:r>
      <w:r w:rsidRPr="008E67D2">
        <w:rPr>
          <w:sz w:val="23"/>
          <w:szCs w:val="23"/>
        </w:rPr>
        <w:t>9</w:t>
      </w:r>
      <w:r w:rsidRPr="008E67D2">
        <w:rPr>
          <w:spacing w:val="-1"/>
          <w:sz w:val="23"/>
          <w:szCs w:val="23"/>
        </w:rPr>
        <w:t>9</w:t>
      </w:r>
      <w:r w:rsidRPr="008E67D2">
        <w:rPr>
          <w:sz w:val="23"/>
          <w:szCs w:val="23"/>
        </w:rPr>
        <w:t>8-2000</w:t>
      </w:r>
    </w:p>
    <w:p w14:paraId="46AE55CE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1999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Class of 1999 Teacher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the Year, UMKC-SOD,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291EA810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1996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Student Council Teacher of the Year,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UMKC-SOD, 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18223AB1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1993-1994                   </w:t>
      </w:r>
      <w:r w:rsidRPr="008E67D2">
        <w:rPr>
          <w:spacing w:val="14"/>
          <w:sz w:val="23"/>
          <w:szCs w:val="23"/>
        </w:rPr>
        <w:t xml:space="preserve"> </w:t>
      </w:r>
      <w:r w:rsidRPr="008E67D2">
        <w:rPr>
          <w:sz w:val="23"/>
          <w:szCs w:val="23"/>
        </w:rPr>
        <w:t>Student Council Teacher of the Year,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UMKC-SOD, Division 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Dental H</w:t>
      </w:r>
      <w:r w:rsidRPr="008E67D2">
        <w:rPr>
          <w:spacing w:val="1"/>
          <w:sz w:val="23"/>
          <w:szCs w:val="23"/>
        </w:rPr>
        <w:t>y</w:t>
      </w:r>
      <w:r w:rsidRPr="008E67D2">
        <w:rPr>
          <w:sz w:val="23"/>
          <w:szCs w:val="23"/>
        </w:rPr>
        <w:t>g</w:t>
      </w:r>
      <w:r w:rsidRPr="008E67D2">
        <w:rPr>
          <w:spacing w:val="-2"/>
          <w:sz w:val="23"/>
          <w:szCs w:val="23"/>
        </w:rPr>
        <w:t>i</w:t>
      </w:r>
      <w:r w:rsidRPr="008E67D2">
        <w:rPr>
          <w:sz w:val="23"/>
          <w:szCs w:val="23"/>
        </w:rPr>
        <w:t>ene</w:t>
      </w:r>
    </w:p>
    <w:p w14:paraId="743259B6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1994                            </w:t>
      </w:r>
      <w:r w:rsidRPr="008E67D2">
        <w:rPr>
          <w:spacing w:val="33"/>
          <w:sz w:val="23"/>
          <w:szCs w:val="23"/>
        </w:rPr>
        <w:t xml:space="preserve"> </w:t>
      </w:r>
      <w:r w:rsidRPr="008E67D2">
        <w:rPr>
          <w:sz w:val="23"/>
          <w:szCs w:val="23"/>
        </w:rPr>
        <w:t>Distinguish</w:t>
      </w:r>
      <w:r w:rsidRPr="008E67D2">
        <w:rPr>
          <w:spacing w:val="-1"/>
          <w:sz w:val="23"/>
          <w:szCs w:val="23"/>
        </w:rPr>
        <w:t>e</w:t>
      </w:r>
      <w:r w:rsidRPr="008E67D2">
        <w:rPr>
          <w:sz w:val="23"/>
          <w:szCs w:val="23"/>
        </w:rPr>
        <w:t>d Teaching Award, UMKC-SOD</w:t>
      </w:r>
    </w:p>
    <w:p w14:paraId="4AA88AE9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1993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 xml:space="preserve">Maxine N. </w:t>
      </w:r>
      <w:r w:rsidRPr="008E67D2">
        <w:rPr>
          <w:spacing w:val="-2"/>
          <w:sz w:val="23"/>
          <w:szCs w:val="23"/>
        </w:rPr>
        <w:t>T</w:t>
      </w:r>
      <w:r w:rsidRPr="008E67D2">
        <w:rPr>
          <w:sz w:val="23"/>
          <w:szCs w:val="23"/>
        </w:rPr>
        <w:t>ishk University</w:t>
      </w:r>
      <w:r w:rsidRPr="008E67D2">
        <w:rPr>
          <w:spacing w:val="1"/>
          <w:sz w:val="23"/>
          <w:szCs w:val="23"/>
        </w:rPr>
        <w:t xml:space="preserve"> </w:t>
      </w:r>
      <w:r w:rsidRPr="008E67D2">
        <w:rPr>
          <w:sz w:val="23"/>
          <w:szCs w:val="23"/>
        </w:rPr>
        <w:t>of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Mis</w:t>
      </w:r>
      <w:r w:rsidRPr="008E67D2">
        <w:rPr>
          <w:spacing w:val="-2"/>
          <w:sz w:val="23"/>
          <w:szCs w:val="23"/>
        </w:rPr>
        <w:t>s</w:t>
      </w:r>
      <w:r w:rsidRPr="008E67D2">
        <w:rPr>
          <w:sz w:val="23"/>
          <w:szCs w:val="23"/>
        </w:rPr>
        <w:t>o</w:t>
      </w:r>
      <w:r w:rsidRPr="008E67D2">
        <w:rPr>
          <w:spacing w:val="-1"/>
          <w:sz w:val="23"/>
          <w:szCs w:val="23"/>
        </w:rPr>
        <w:t>u</w:t>
      </w:r>
      <w:r w:rsidRPr="008E67D2">
        <w:rPr>
          <w:sz w:val="23"/>
          <w:szCs w:val="23"/>
        </w:rPr>
        <w:t>ri-Kans</w:t>
      </w:r>
      <w:r w:rsidRPr="008E67D2">
        <w:rPr>
          <w:spacing w:val="-1"/>
          <w:sz w:val="23"/>
          <w:szCs w:val="23"/>
        </w:rPr>
        <w:t>a</w:t>
      </w:r>
      <w:r w:rsidRPr="008E67D2">
        <w:rPr>
          <w:sz w:val="23"/>
          <w:szCs w:val="23"/>
        </w:rPr>
        <w:t>s City Dental Hygienist</w:t>
      </w:r>
      <w:r w:rsidRPr="008E67D2">
        <w:rPr>
          <w:spacing w:val="-2"/>
          <w:sz w:val="23"/>
          <w:szCs w:val="23"/>
        </w:rPr>
        <w:t>'</w:t>
      </w:r>
      <w:r w:rsidRPr="008E67D2">
        <w:rPr>
          <w:sz w:val="23"/>
          <w:szCs w:val="23"/>
        </w:rPr>
        <w:t>s Alu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ni</w:t>
      </w:r>
    </w:p>
    <w:p w14:paraId="3EE5E6C9" w14:textId="77777777" w:rsidR="002C118F" w:rsidRPr="008E67D2" w:rsidRDefault="006129BA">
      <w:pPr>
        <w:spacing w:line="220" w:lineRule="exact"/>
        <w:ind w:left="2243" w:right="2730"/>
        <w:jc w:val="center"/>
        <w:rPr>
          <w:sz w:val="23"/>
          <w:szCs w:val="23"/>
        </w:rPr>
      </w:pPr>
      <w:r w:rsidRPr="008E67D2">
        <w:rPr>
          <w:sz w:val="23"/>
          <w:szCs w:val="23"/>
        </w:rPr>
        <w:t>Association, Wo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</w:t>
      </w:r>
      <w:r w:rsidRPr="008E67D2">
        <w:rPr>
          <w:spacing w:val="1"/>
          <w:sz w:val="23"/>
          <w:szCs w:val="23"/>
        </w:rPr>
        <w:t>n</w:t>
      </w:r>
      <w:r w:rsidRPr="008E67D2">
        <w:rPr>
          <w:spacing w:val="-2"/>
          <w:sz w:val="23"/>
          <w:szCs w:val="23"/>
        </w:rPr>
        <w:t>'</w:t>
      </w:r>
      <w:r w:rsidRPr="008E67D2">
        <w:rPr>
          <w:sz w:val="23"/>
          <w:szCs w:val="23"/>
        </w:rPr>
        <w:t>s Council Achieve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ent Award</w:t>
      </w:r>
    </w:p>
    <w:p w14:paraId="14D37434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 xml:space="preserve">1993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Clinical Instructor of the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Year Award,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UMKC-SOD, Divisi</w:t>
      </w:r>
      <w:r w:rsidRPr="008E67D2">
        <w:rPr>
          <w:spacing w:val="-1"/>
          <w:sz w:val="23"/>
          <w:szCs w:val="23"/>
        </w:rPr>
        <w:t>o</w:t>
      </w:r>
      <w:r w:rsidRPr="008E67D2">
        <w:rPr>
          <w:sz w:val="23"/>
          <w:szCs w:val="23"/>
        </w:rPr>
        <w:t>n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of Dental Hygiene</w:t>
      </w:r>
    </w:p>
    <w:p w14:paraId="0F1DB7CD" w14:textId="77777777" w:rsidR="002C118F" w:rsidRPr="008E67D2" w:rsidRDefault="006129BA">
      <w:pPr>
        <w:spacing w:line="220" w:lineRule="exact"/>
        <w:ind w:left="120"/>
        <w:rPr>
          <w:sz w:val="23"/>
          <w:szCs w:val="23"/>
        </w:rPr>
      </w:pPr>
      <w:r w:rsidRPr="008E67D2">
        <w:rPr>
          <w:sz w:val="23"/>
          <w:szCs w:val="23"/>
        </w:rPr>
        <w:t>1992</w:t>
      </w:r>
      <w:r w:rsidRPr="008E67D2">
        <w:rPr>
          <w:sz w:val="23"/>
          <w:szCs w:val="23"/>
        </w:rPr>
        <w:t xml:space="preserve">                            </w:t>
      </w:r>
      <w:r w:rsidRPr="008E67D2">
        <w:rPr>
          <w:spacing w:val="32"/>
          <w:sz w:val="23"/>
          <w:szCs w:val="23"/>
        </w:rPr>
        <w:t xml:space="preserve"> </w:t>
      </w:r>
      <w:r w:rsidRPr="008E67D2">
        <w:rPr>
          <w:sz w:val="23"/>
          <w:szCs w:val="23"/>
        </w:rPr>
        <w:t>Sig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 Phi Alpha, Alpha</w:t>
      </w:r>
      <w:r w:rsidRPr="008E67D2">
        <w:rPr>
          <w:spacing w:val="-1"/>
          <w:sz w:val="23"/>
          <w:szCs w:val="23"/>
        </w:rPr>
        <w:t xml:space="preserve"> </w:t>
      </w:r>
      <w:r w:rsidRPr="008E67D2">
        <w:rPr>
          <w:sz w:val="23"/>
          <w:szCs w:val="23"/>
        </w:rPr>
        <w:t>Gam</w:t>
      </w:r>
      <w:r w:rsidRPr="008E67D2">
        <w:rPr>
          <w:spacing w:val="-2"/>
          <w:sz w:val="23"/>
          <w:szCs w:val="23"/>
        </w:rPr>
        <w:t>m</w:t>
      </w:r>
      <w:r w:rsidRPr="008E67D2">
        <w:rPr>
          <w:sz w:val="23"/>
          <w:szCs w:val="23"/>
        </w:rPr>
        <w:t>a Chapter, UMK</w:t>
      </w:r>
      <w:r w:rsidRPr="008E67D2">
        <w:rPr>
          <w:spacing w:val="-1"/>
          <w:sz w:val="23"/>
          <w:szCs w:val="23"/>
        </w:rPr>
        <w:t>C</w:t>
      </w:r>
      <w:r w:rsidRPr="008E67D2">
        <w:rPr>
          <w:sz w:val="23"/>
          <w:szCs w:val="23"/>
        </w:rPr>
        <w:t>-SOD</w:t>
      </w:r>
    </w:p>
    <w:p w14:paraId="0220DCD6" w14:textId="77777777" w:rsidR="002C118F" w:rsidRPr="008E67D2" w:rsidRDefault="002C118F">
      <w:pPr>
        <w:spacing w:before="2" w:line="140" w:lineRule="exact"/>
        <w:rPr>
          <w:sz w:val="14"/>
          <w:szCs w:val="14"/>
        </w:rPr>
      </w:pPr>
    </w:p>
    <w:p w14:paraId="41C4BB69" w14:textId="77777777" w:rsidR="002C118F" w:rsidRPr="008E67D2" w:rsidRDefault="006129BA">
      <w:pPr>
        <w:ind w:left="120"/>
        <w:rPr>
          <w:sz w:val="16"/>
          <w:szCs w:val="16"/>
        </w:rPr>
      </w:pPr>
      <w:r w:rsidRPr="008E67D2">
        <w:rPr>
          <w:sz w:val="16"/>
          <w:szCs w:val="16"/>
        </w:rPr>
        <w:t>Revised</w:t>
      </w:r>
      <w:r w:rsidRPr="008E67D2">
        <w:rPr>
          <w:spacing w:val="-5"/>
          <w:sz w:val="16"/>
          <w:szCs w:val="16"/>
        </w:rPr>
        <w:t xml:space="preserve"> </w:t>
      </w:r>
      <w:r w:rsidRPr="008E67D2">
        <w:rPr>
          <w:sz w:val="16"/>
          <w:szCs w:val="16"/>
        </w:rPr>
        <w:t>2-12</w:t>
      </w:r>
    </w:p>
    <w:sectPr w:rsidR="002C118F" w:rsidRPr="008E67D2">
      <w:pgSz w:w="12240" w:h="15840"/>
      <w:pgMar w:top="2060" w:right="1420" w:bottom="280" w:left="960" w:header="14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C6BBB" w14:textId="77777777" w:rsidR="006129BA" w:rsidRDefault="006129BA">
      <w:r>
        <w:separator/>
      </w:r>
    </w:p>
  </w:endnote>
  <w:endnote w:type="continuationSeparator" w:id="0">
    <w:p w14:paraId="0AFF0C75" w14:textId="77777777" w:rsidR="006129BA" w:rsidRDefault="0061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4C875" w14:textId="77777777" w:rsidR="006129BA" w:rsidRDefault="006129BA">
      <w:r>
        <w:separator/>
      </w:r>
    </w:p>
  </w:footnote>
  <w:footnote w:type="continuationSeparator" w:id="0">
    <w:p w14:paraId="52A6168A" w14:textId="77777777" w:rsidR="006129BA" w:rsidRDefault="00612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E6791" w14:textId="77777777" w:rsidR="002C118F" w:rsidRDefault="006129BA">
    <w:pPr>
      <w:spacing w:line="200" w:lineRule="exact"/>
    </w:pPr>
    <w:r>
      <w:pict w14:anchorId="5E18F52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pt;margin-top:72.4pt;width:124.35pt;height:41.6pt;z-index:-1071;mso-position-horizontal-relative:page;mso-position-vertical-relative:page" filled="f" stroked="f">
          <v:textbox inset="0,0,0,0">
            <w:txbxContent>
              <w:p w14:paraId="734CD755" w14:textId="77777777" w:rsidR="002C118F" w:rsidRDefault="006129BA">
                <w:pPr>
                  <w:spacing w:line="260" w:lineRule="exact"/>
                  <w:ind w:left="2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Curric</w:t>
                </w:r>
                <w:r>
                  <w:rPr>
                    <w:spacing w:val="-1"/>
                    <w:sz w:val="24"/>
                    <w:szCs w:val="24"/>
                  </w:rPr>
                  <w:t>u</w:t>
                </w:r>
                <w:r>
                  <w:rPr>
                    <w:sz w:val="24"/>
                    <w:szCs w:val="24"/>
                  </w:rPr>
                  <w:t>lum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Vitae</w:t>
                </w:r>
              </w:p>
              <w:p w14:paraId="65EDBEE7" w14:textId="77777777" w:rsidR="002C118F" w:rsidRDefault="006129BA">
                <w:pPr>
                  <w:ind w:left="20" w:right="-21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Cynthia C. A</w:t>
                </w:r>
                <w:r>
                  <w:rPr>
                    <w:spacing w:val="-2"/>
                    <w:sz w:val="24"/>
                    <w:szCs w:val="24"/>
                  </w:rPr>
                  <w:t>m</w:t>
                </w:r>
                <w:r>
                  <w:rPr>
                    <w:sz w:val="24"/>
                    <w:szCs w:val="24"/>
                  </w:rPr>
                  <w:t xml:space="preserve">yot, Ed.D. Page </w:t>
                </w: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C306A" w14:textId="77777777" w:rsidR="002C118F" w:rsidRDefault="006129BA">
    <w:pPr>
      <w:spacing w:line="200" w:lineRule="exact"/>
    </w:pPr>
    <w:r>
      <w:pict w14:anchorId="7E8299A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pt;margin-top:72.4pt;width:124.35pt;height:41.6pt;z-index:-1070;mso-position-horizontal-relative:page;mso-position-vertical-relative:page" filled="f" stroked="f">
          <v:textbox inset="0,0,0,0">
            <w:txbxContent>
              <w:p w14:paraId="5A5D9AF8" w14:textId="77777777" w:rsidR="002C118F" w:rsidRDefault="006129BA">
                <w:pPr>
                  <w:spacing w:line="260" w:lineRule="exact"/>
                  <w:ind w:left="2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Curric</w:t>
                </w:r>
                <w:r>
                  <w:rPr>
                    <w:spacing w:val="-1"/>
                    <w:sz w:val="24"/>
                    <w:szCs w:val="24"/>
                  </w:rPr>
                  <w:t>u</w:t>
                </w:r>
                <w:r>
                  <w:rPr>
                    <w:sz w:val="24"/>
                    <w:szCs w:val="24"/>
                  </w:rPr>
                  <w:t>lum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Vitae</w:t>
                </w:r>
              </w:p>
              <w:p w14:paraId="540F01EC" w14:textId="77777777" w:rsidR="002C118F" w:rsidRDefault="006129BA">
                <w:pPr>
                  <w:ind w:left="20" w:right="-21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Cynthia C. A</w:t>
                </w:r>
                <w:r>
                  <w:rPr>
                    <w:spacing w:val="-2"/>
                    <w:sz w:val="24"/>
                    <w:szCs w:val="24"/>
                  </w:rPr>
                  <w:t>m</w:t>
                </w:r>
                <w:r>
                  <w:rPr>
                    <w:sz w:val="24"/>
                    <w:szCs w:val="24"/>
                  </w:rPr>
                  <w:t xml:space="preserve">yot, Ed.D. Page </w:t>
                </w: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66358"/>
    <w:multiLevelType w:val="multilevel"/>
    <w:tmpl w:val="EE8646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8F"/>
    <w:rsid w:val="002C118F"/>
    <w:rsid w:val="006129BA"/>
    <w:rsid w:val="008E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764DADD"/>
  <w15:docId w15:val="{F7E2C8C5-FAD1-4BA3-A80A-C95954EC4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ededportal.org/publication/907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://www.dentalcar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ha.org/publication/nrc/gadbury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8025</Words>
  <Characters>45745</Characters>
  <Application>Microsoft Office Word</Application>
  <DocSecurity>0</DocSecurity>
  <Lines>381</Lines>
  <Paragraphs>107</Paragraphs>
  <ScaleCrop>false</ScaleCrop>
  <Company/>
  <LinksUpToDate>false</LinksUpToDate>
  <CharactersWithSpaces>53663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2021-04-20T10:18:00Z</dcterms:created>
  <dcterms:modified xsi:type="dcterms:W3CDTF">2021-04-20T10:22:00Z</dcterms:modified>
</cp:coreProperties>
</file>